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tblLook w:val="01E0" w:firstRow="1" w:lastRow="1" w:firstColumn="1" w:lastColumn="1" w:noHBand="0" w:noVBand="0"/>
      </w:tblPr>
      <w:tblGrid>
        <w:gridCol w:w="9889"/>
      </w:tblGrid>
      <w:tr w:rsidR="000440A7" w:rsidRPr="000440A7" w:rsidTr="000440A7">
        <w:tc>
          <w:tcPr>
            <w:tcW w:w="9889" w:type="dxa"/>
            <w:shd w:val="clear" w:color="auto" w:fill="auto"/>
          </w:tcPr>
          <w:p w:rsidR="000440A7" w:rsidRPr="000440A7" w:rsidRDefault="000440A7" w:rsidP="00E01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E0126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0440A7" w:rsidRPr="000440A7" w:rsidTr="000440A7">
        <w:tc>
          <w:tcPr>
            <w:tcW w:w="9889" w:type="dxa"/>
            <w:shd w:val="clear" w:color="auto" w:fill="auto"/>
          </w:tcPr>
          <w:p w:rsidR="000440A7" w:rsidRPr="000440A7" w:rsidRDefault="000440A7" w:rsidP="00044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постановлению МА ВМО </w:t>
            </w:r>
            <w:proofErr w:type="spellStart"/>
            <w:r w:rsidRPr="000440A7">
              <w:rPr>
                <w:rFonts w:ascii="Times New Roman" w:eastAsia="Times New Roman" w:hAnsi="Times New Roman" w:cs="Times New Roman"/>
                <w:sz w:val="24"/>
                <w:szCs w:val="24"/>
              </w:rPr>
              <w:t>п.Серово</w:t>
            </w:r>
            <w:proofErr w:type="spellEnd"/>
          </w:p>
        </w:tc>
      </w:tr>
      <w:tr w:rsidR="000440A7" w:rsidRPr="000440A7" w:rsidTr="000440A7">
        <w:tc>
          <w:tcPr>
            <w:tcW w:w="9889" w:type="dxa"/>
            <w:shd w:val="clear" w:color="auto" w:fill="auto"/>
          </w:tcPr>
          <w:p w:rsidR="000440A7" w:rsidRPr="00E0126E" w:rsidRDefault="00E0126E" w:rsidP="00044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26E">
              <w:rPr>
                <w:rFonts w:ascii="Times New Roman" w:hAnsi="Times New Roman" w:cs="Times New Roman"/>
              </w:rPr>
              <w:t>от 22.12.2025 № 72/25</w:t>
            </w:r>
          </w:p>
        </w:tc>
      </w:tr>
      <w:tr w:rsidR="000440A7" w:rsidRPr="000440A7" w:rsidTr="000440A7">
        <w:tc>
          <w:tcPr>
            <w:tcW w:w="9889" w:type="dxa"/>
            <w:shd w:val="clear" w:color="auto" w:fill="auto"/>
          </w:tcPr>
          <w:p w:rsidR="000440A7" w:rsidRPr="000440A7" w:rsidRDefault="000440A7" w:rsidP="00044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0A7">
              <w:rPr>
                <w:rFonts w:ascii="Times New Roman" w:eastAsia="Times New Roman" w:hAnsi="Times New Roman" w:cs="Times New Roman"/>
              </w:rPr>
              <w:t>«Об утверждении муниципальных программ внутригородского муниципального образования города федерального значения Санкт-Петербурга поселок Серово на 2026-2028 годы»</w:t>
            </w:r>
          </w:p>
        </w:tc>
      </w:tr>
      <w:tr w:rsidR="008121FC" w:rsidRPr="008121FC" w:rsidTr="000440A7">
        <w:tc>
          <w:tcPr>
            <w:tcW w:w="9889" w:type="dxa"/>
            <w:shd w:val="clear" w:color="auto" w:fill="auto"/>
          </w:tcPr>
          <w:p w:rsidR="008121FC" w:rsidRDefault="008121FC" w:rsidP="00044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</w:rPr>
            </w:pPr>
          </w:p>
          <w:p w:rsidR="008121FC" w:rsidRPr="008121FC" w:rsidRDefault="008121FC" w:rsidP="00044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</w:rPr>
            </w:pPr>
            <w:r w:rsidRPr="008121FC">
              <w:rPr>
                <w:rFonts w:ascii="Times New Roman" w:eastAsia="Times New Roman" w:hAnsi="Times New Roman" w:cs="Times New Roman"/>
                <w:i/>
              </w:rPr>
              <w:t>(с изм. в редакции постановления МА от 20.02.2026 № 27-26)</w:t>
            </w:r>
          </w:p>
        </w:tc>
      </w:tr>
    </w:tbl>
    <w:p w:rsidR="002A4B5C" w:rsidRDefault="002A4B5C" w:rsidP="007A026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23E75" w:rsidRDefault="00F23E75" w:rsidP="007A026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23E75" w:rsidRDefault="00F23E75" w:rsidP="007A026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23E75" w:rsidRDefault="00F23E75" w:rsidP="007A026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E5C46" w:rsidRDefault="001E5C46" w:rsidP="007A026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40A7" w:rsidRDefault="000440A7" w:rsidP="007A026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E5C46" w:rsidRDefault="001E5C46" w:rsidP="007A026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E5C46" w:rsidRDefault="001E5C46" w:rsidP="007A026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E5C46" w:rsidRDefault="001E5C46" w:rsidP="007A026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E5C46" w:rsidRDefault="001E5C46" w:rsidP="007A026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23E75" w:rsidRPr="00F23E75" w:rsidRDefault="00F23E75" w:rsidP="00F23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F23E75" w:rsidRPr="00F23E75" w:rsidRDefault="00F23E75" w:rsidP="00F23E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23E75">
        <w:rPr>
          <w:rFonts w:ascii="Times New Roman" w:eastAsia="Times New Roman" w:hAnsi="Times New Roman" w:cs="Times New Roman"/>
          <w:sz w:val="24"/>
          <w:szCs w:val="24"/>
        </w:rPr>
        <w:t xml:space="preserve">МУНИЦИПАЛЬНАЯ  ПРОГРАММА </w:t>
      </w:r>
    </w:p>
    <w:p w:rsidR="00F23E75" w:rsidRPr="00F23E75" w:rsidRDefault="00F23E75" w:rsidP="00F23E75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F23E75">
        <w:rPr>
          <w:rFonts w:ascii="Times New Roman" w:eastAsia="Times New Roman" w:hAnsi="Times New Roman" w:cs="Times New Roman"/>
          <w:sz w:val="24"/>
          <w:szCs w:val="24"/>
        </w:rPr>
        <w:t xml:space="preserve">ВНУТРИГОРОДСКОГО МУНИЦИПАЛЬНОГО ОБРАЗОВАНИЯ </w:t>
      </w:r>
      <w:r w:rsidRPr="00F23E75">
        <w:rPr>
          <w:rFonts w:ascii="Times New Roman" w:eastAsia="Times New Roman" w:hAnsi="Times New Roman" w:cs="Times New Roman"/>
        </w:rPr>
        <w:t>ГОРОДА</w:t>
      </w:r>
    </w:p>
    <w:p w:rsidR="00F23E75" w:rsidRPr="00F23E75" w:rsidRDefault="00F23E75" w:rsidP="00F23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23E75">
        <w:rPr>
          <w:rFonts w:ascii="Times New Roman" w:eastAsia="Times New Roman" w:hAnsi="Times New Roman" w:cs="Times New Roman"/>
        </w:rPr>
        <w:t>ФЕДЕРАЛЬНОГО ЗНАЧЕНИЯ САНКТ-ПЕТЕРБУРГА ПОСЕЛОК СЕРОВО</w:t>
      </w:r>
    </w:p>
    <w:p w:rsidR="00F23E75" w:rsidRPr="00F23E75" w:rsidRDefault="00F23E75" w:rsidP="00F23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F23E75" w:rsidRPr="000440A7" w:rsidRDefault="00F23E75" w:rsidP="00F23E7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FFFF" w:themeColor="background1"/>
          <w:sz w:val="26"/>
          <w:szCs w:val="26"/>
        </w:rPr>
      </w:pPr>
      <w:r w:rsidRPr="000440A7">
        <w:rPr>
          <w:rFonts w:ascii="Times New Roman" w:eastAsia="Times New Roman" w:hAnsi="Times New Roman" w:cs="Times New Roman"/>
          <w:color w:val="FFFFFF" w:themeColor="background1"/>
          <w:sz w:val="26"/>
          <w:szCs w:val="26"/>
        </w:rPr>
        <w:t>(ПРОЕКТ)</w:t>
      </w:r>
    </w:p>
    <w:p w:rsidR="00F23E75" w:rsidRPr="00F23E75" w:rsidRDefault="00F23E75" w:rsidP="00F23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F23E75" w:rsidRPr="00F23E75" w:rsidRDefault="00F23E75" w:rsidP="00F23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F23E75" w:rsidRPr="00F23E75" w:rsidRDefault="00F23E75" w:rsidP="00F23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F23E75" w:rsidRPr="00F23E75" w:rsidRDefault="00F23E75" w:rsidP="00F23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F23E75" w:rsidRPr="00F23E75" w:rsidRDefault="00F23E75" w:rsidP="00F23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F23E75" w:rsidRPr="00F23E75" w:rsidRDefault="00F23E75" w:rsidP="00F23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23E75">
        <w:rPr>
          <w:rFonts w:ascii="Times New Roman" w:eastAsia="Times New Roman" w:hAnsi="Times New Roman" w:cs="Times New Roman"/>
          <w:b/>
          <w:sz w:val="26"/>
          <w:szCs w:val="26"/>
        </w:rPr>
        <w:t>«</w:t>
      </w:r>
      <w:r w:rsidRPr="008E47C3">
        <w:rPr>
          <w:rFonts w:ascii="Times New Roman" w:hAnsi="Times New Roman" w:cs="Times New Roman"/>
          <w:b/>
          <w:sz w:val="26"/>
          <w:szCs w:val="26"/>
        </w:rPr>
        <w:t>Профилактика преступлений</w:t>
      </w:r>
      <w:r>
        <w:rPr>
          <w:rFonts w:ascii="Times New Roman" w:hAnsi="Times New Roman" w:cs="Times New Roman"/>
          <w:b/>
          <w:sz w:val="26"/>
          <w:szCs w:val="26"/>
        </w:rPr>
        <w:t>,</w:t>
      </w:r>
      <w:r w:rsidRPr="008E47C3">
        <w:rPr>
          <w:rFonts w:ascii="Times New Roman" w:hAnsi="Times New Roman" w:cs="Times New Roman"/>
          <w:b/>
          <w:sz w:val="26"/>
          <w:szCs w:val="26"/>
        </w:rPr>
        <w:t xml:space="preserve"> совершаемых с использованием информационно-коммуникационных технологий</w:t>
      </w:r>
      <w:r w:rsidR="000440A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E47C3">
        <w:rPr>
          <w:rFonts w:ascii="Times New Roman" w:eastAsia="Times New Roman" w:hAnsi="Times New Roman" w:cs="Times New Roman"/>
          <w:b/>
          <w:sz w:val="26"/>
          <w:szCs w:val="26"/>
        </w:rPr>
        <w:t>на территории внутригородского муниципального образования города федерального значения Санкт-Петербурга поселок Серово</w:t>
      </w:r>
      <w:r w:rsidRPr="00F23E75">
        <w:rPr>
          <w:rFonts w:ascii="Times New Roman" w:eastAsia="Times New Roman" w:hAnsi="Times New Roman" w:cs="Times New Roman"/>
          <w:b/>
          <w:sz w:val="26"/>
          <w:szCs w:val="26"/>
        </w:rPr>
        <w:t>»</w:t>
      </w:r>
    </w:p>
    <w:p w:rsidR="00F23E75" w:rsidRPr="00F23E75" w:rsidRDefault="00F23E75" w:rsidP="00F23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F23E75" w:rsidRPr="00F23E75" w:rsidRDefault="00F23E75" w:rsidP="00F23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F23E75" w:rsidRPr="00F23E75" w:rsidRDefault="00F23E75" w:rsidP="00F23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F23E75" w:rsidRPr="00F23E75" w:rsidRDefault="00F23E75" w:rsidP="00F23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F23E75" w:rsidRPr="00F23E75" w:rsidRDefault="00F23E75" w:rsidP="00F23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F23E75" w:rsidRPr="00F23E75" w:rsidRDefault="00F23E75" w:rsidP="00F23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F23E75" w:rsidRPr="00F23E75" w:rsidRDefault="00F23E75" w:rsidP="00F23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F23E75" w:rsidRPr="00F23E75" w:rsidRDefault="00F23E75" w:rsidP="00F23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F23E75" w:rsidRPr="00F23E75" w:rsidRDefault="00F23E75" w:rsidP="00F23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F23E75" w:rsidRPr="00F23E75" w:rsidRDefault="00F23E75" w:rsidP="00F23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F23E75" w:rsidRPr="00F23E75" w:rsidRDefault="00F23E75" w:rsidP="00F23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F23E75" w:rsidRPr="00F23E75" w:rsidRDefault="00F23E75" w:rsidP="00F23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F23E75" w:rsidRPr="00F23E75" w:rsidRDefault="00F23E75" w:rsidP="00F23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F23E75" w:rsidRPr="00F23E75" w:rsidRDefault="00F23E75" w:rsidP="00F23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F23E75" w:rsidRPr="00F23E75" w:rsidRDefault="00F23E75" w:rsidP="00F23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F23E75" w:rsidRPr="00F23E75" w:rsidRDefault="00F23E75" w:rsidP="00F23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F23E75" w:rsidRPr="00F23E75" w:rsidRDefault="00F23E75" w:rsidP="00F23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F23E75" w:rsidRPr="00F23E75" w:rsidRDefault="00F23E75" w:rsidP="00F23E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F23E75">
        <w:rPr>
          <w:rFonts w:ascii="Times New Roman" w:eastAsia="Times New Roman" w:hAnsi="Times New Roman" w:cs="Times New Roman"/>
          <w:sz w:val="26"/>
          <w:szCs w:val="26"/>
        </w:rPr>
        <w:t>Санкт-Петербург</w:t>
      </w:r>
    </w:p>
    <w:p w:rsidR="00F23E75" w:rsidRPr="00F23E75" w:rsidRDefault="00F23E75" w:rsidP="00F23E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F23E75">
        <w:rPr>
          <w:rFonts w:ascii="Times New Roman" w:eastAsia="Times New Roman" w:hAnsi="Times New Roman" w:cs="Times New Roman"/>
          <w:sz w:val="26"/>
          <w:szCs w:val="26"/>
        </w:rPr>
        <w:t>2025 год</w:t>
      </w:r>
    </w:p>
    <w:p w:rsidR="000440A7" w:rsidRDefault="000440A7" w:rsidP="007A02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E47C3" w:rsidRPr="008E47C3" w:rsidRDefault="008E47C3" w:rsidP="007A02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E47C3">
        <w:rPr>
          <w:rFonts w:ascii="Times New Roman" w:eastAsia="Times New Roman" w:hAnsi="Times New Roman" w:cs="Times New Roman"/>
          <w:b/>
          <w:sz w:val="24"/>
          <w:szCs w:val="24"/>
        </w:rPr>
        <w:t>ПАСПОРТ</w:t>
      </w:r>
    </w:p>
    <w:p w:rsidR="008E47C3" w:rsidRPr="008E47C3" w:rsidRDefault="008E47C3" w:rsidP="007A02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E47C3">
        <w:rPr>
          <w:rFonts w:ascii="Times New Roman" w:eastAsia="Times New Roman" w:hAnsi="Times New Roman" w:cs="Times New Roman"/>
          <w:b/>
          <w:sz w:val="24"/>
          <w:szCs w:val="24"/>
        </w:rPr>
        <w:t>МУНИЦИПАЛЬНОЙ ПРОГРАММЫ ВНУТРИГОРОДСКОГО МУНИЦИПАЛЬНОГО ОБРАЗОВАНИЯ ГОРОДА ФЕДЕРАЛЬНОГО ЗНАЧЕНИЯ САНКТ-ПЕТЕРБУРГА ПОСЕЛОК СЕРОВО</w:t>
      </w:r>
    </w:p>
    <w:p w:rsidR="008E47C3" w:rsidRPr="008E47C3" w:rsidRDefault="008E47C3" w:rsidP="007A02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E47C3">
        <w:rPr>
          <w:rFonts w:ascii="Times New Roman" w:eastAsia="Times New Roman" w:hAnsi="Times New Roman" w:cs="Times New Roman"/>
          <w:b/>
          <w:sz w:val="26"/>
          <w:szCs w:val="26"/>
        </w:rPr>
        <w:t>«</w:t>
      </w:r>
      <w:r w:rsidRPr="008E47C3">
        <w:rPr>
          <w:rFonts w:ascii="Times New Roman" w:hAnsi="Times New Roman" w:cs="Times New Roman"/>
          <w:b/>
          <w:sz w:val="26"/>
          <w:szCs w:val="26"/>
        </w:rPr>
        <w:t>Профилактика преступлений</w:t>
      </w:r>
      <w:r>
        <w:rPr>
          <w:rFonts w:ascii="Times New Roman" w:hAnsi="Times New Roman" w:cs="Times New Roman"/>
          <w:b/>
          <w:sz w:val="26"/>
          <w:szCs w:val="26"/>
        </w:rPr>
        <w:t>,</w:t>
      </w:r>
      <w:r w:rsidRPr="008E47C3">
        <w:rPr>
          <w:rFonts w:ascii="Times New Roman" w:hAnsi="Times New Roman" w:cs="Times New Roman"/>
          <w:b/>
          <w:sz w:val="26"/>
          <w:szCs w:val="26"/>
        </w:rPr>
        <w:t xml:space="preserve"> совершаемых с использованием информационно-коммуникационных технологий</w:t>
      </w:r>
      <w:r w:rsidR="000440A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E47C3">
        <w:rPr>
          <w:rFonts w:ascii="Times New Roman" w:eastAsia="Times New Roman" w:hAnsi="Times New Roman" w:cs="Times New Roman"/>
          <w:b/>
          <w:sz w:val="26"/>
          <w:szCs w:val="26"/>
        </w:rPr>
        <w:t xml:space="preserve">на территории внутригородского муниципального образования города федерального значения Санкт-Петербурга поселок Серово» </w:t>
      </w:r>
    </w:p>
    <w:p w:rsidR="008E47C3" w:rsidRPr="008E47C3" w:rsidRDefault="008E47C3" w:rsidP="008E47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4"/>
        <w:gridCol w:w="3053"/>
        <w:gridCol w:w="6520"/>
      </w:tblGrid>
      <w:tr w:rsidR="008E47C3" w:rsidRPr="008E47C3" w:rsidTr="00887A3D">
        <w:trPr>
          <w:trHeight w:val="20"/>
        </w:trPr>
        <w:tc>
          <w:tcPr>
            <w:tcW w:w="634" w:type="dxa"/>
          </w:tcPr>
          <w:p w:rsidR="008E47C3" w:rsidRPr="008E47C3" w:rsidRDefault="008E47C3" w:rsidP="008E4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47C3">
              <w:rPr>
                <w:rFonts w:ascii="Times New Roman" w:eastAsia="Times New Roman" w:hAnsi="Times New Roman" w:cs="Times New Roman"/>
                <w:sz w:val="21"/>
                <w:szCs w:val="21"/>
              </w:rPr>
              <w:t>1.</w:t>
            </w:r>
          </w:p>
          <w:p w:rsidR="008E47C3" w:rsidRPr="008E47C3" w:rsidRDefault="008E47C3" w:rsidP="008E4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8E47C3" w:rsidRPr="008E47C3" w:rsidRDefault="008E47C3" w:rsidP="008E4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3053" w:type="dxa"/>
          </w:tcPr>
          <w:p w:rsidR="008E47C3" w:rsidRPr="008E47C3" w:rsidRDefault="008E47C3" w:rsidP="008E4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8E47C3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Ответственный</w:t>
            </w:r>
            <w:r w:rsidR="00D6424E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 xml:space="preserve"> </w:t>
            </w:r>
            <w:r w:rsidRPr="008E47C3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исполнитель</w:t>
            </w:r>
            <w:r w:rsidR="00D6424E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 xml:space="preserve"> </w:t>
            </w:r>
            <w:r w:rsidRPr="008E47C3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муниципальной</w:t>
            </w:r>
            <w:r w:rsidR="00D6424E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 xml:space="preserve"> </w:t>
            </w:r>
            <w:r w:rsidRPr="008E47C3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программы</w:t>
            </w:r>
          </w:p>
        </w:tc>
        <w:tc>
          <w:tcPr>
            <w:tcW w:w="6520" w:type="dxa"/>
          </w:tcPr>
          <w:p w:rsidR="008E47C3" w:rsidRPr="008E47C3" w:rsidRDefault="008E47C3" w:rsidP="008E47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47C3">
              <w:rPr>
                <w:rFonts w:ascii="Times New Roman" w:eastAsia="Times New Roman" w:hAnsi="Times New Roman" w:cs="Times New Roman"/>
              </w:rPr>
              <w:t>Местная Администрация внутригородского муниципального образования города федерального значения Санкт-Петербурга поселок Серово</w:t>
            </w:r>
          </w:p>
        </w:tc>
      </w:tr>
      <w:tr w:rsidR="008E47C3" w:rsidRPr="008E47C3" w:rsidTr="00887A3D">
        <w:trPr>
          <w:trHeight w:val="20"/>
        </w:trPr>
        <w:tc>
          <w:tcPr>
            <w:tcW w:w="634" w:type="dxa"/>
          </w:tcPr>
          <w:p w:rsidR="008E47C3" w:rsidRPr="008E47C3" w:rsidRDefault="008E47C3" w:rsidP="008E4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47C3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2</w:t>
            </w:r>
            <w:r w:rsidRPr="008E47C3">
              <w:rPr>
                <w:rFonts w:ascii="Times New Roman" w:eastAsia="Times New Roman" w:hAnsi="Times New Roman" w:cs="Times New Roman"/>
                <w:sz w:val="21"/>
                <w:szCs w:val="21"/>
              </w:rPr>
              <w:t>.</w:t>
            </w:r>
          </w:p>
          <w:p w:rsidR="008E47C3" w:rsidRPr="008E47C3" w:rsidRDefault="008E47C3" w:rsidP="008E4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3053" w:type="dxa"/>
          </w:tcPr>
          <w:p w:rsidR="008E47C3" w:rsidRPr="008E47C3" w:rsidRDefault="008E47C3" w:rsidP="008E4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8E47C3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Соисполнитель</w:t>
            </w:r>
            <w:r w:rsidR="00D6424E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 xml:space="preserve"> </w:t>
            </w:r>
            <w:r w:rsidRPr="008E47C3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муниципальной</w:t>
            </w:r>
            <w:r w:rsidR="00D6424E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 xml:space="preserve"> </w:t>
            </w:r>
            <w:r w:rsidRPr="008E47C3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программы</w:t>
            </w:r>
          </w:p>
        </w:tc>
        <w:tc>
          <w:tcPr>
            <w:tcW w:w="6520" w:type="dxa"/>
          </w:tcPr>
          <w:p w:rsidR="008E47C3" w:rsidRPr="008E47C3" w:rsidRDefault="008E47C3" w:rsidP="008E47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47C3">
              <w:rPr>
                <w:rFonts w:ascii="Times New Roman" w:eastAsia="Times New Roman" w:hAnsi="Times New Roman" w:cs="Times New Roman"/>
              </w:rPr>
              <w:t>Не требуется</w:t>
            </w:r>
          </w:p>
        </w:tc>
      </w:tr>
      <w:tr w:rsidR="008E47C3" w:rsidRPr="008E47C3" w:rsidTr="00887A3D">
        <w:trPr>
          <w:trHeight w:val="20"/>
        </w:trPr>
        <w:tc>
          <w:tcPr>
            <w:tcW w:w="634" w:type="dxa"/>
          </w:tcPr>
          <w:p w:rsidR="008E47C3" w:rsidRPr="008E47C3" w:rsidRDefault="008E47C3" w:rsidP="008E4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47C3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3</w:t>
            </w:r>
            <w:r w:rsidRPr="008E47C3">
              <w:rPr>
                <w:rFonts w:ascii="Times New Roman" w:eastAsia="Times New Roman" w:hAnsi="Times New Roman" w:cs="Times New Roman"/>
                <w:sz w:val="21"/>
                <w:szCs w:val="21"/>
              </w:rPr>
              <w:t>.</w:t>
            </w:r>
          </w:p>
          <w:p w:rsidR="008E47C3" w:rsidRPr="008E47C3" w:rsidRDefault="008E47C3" w:rsidP="008E4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3053" w:type="dxa"/>
          </w:tcPr>
          <w:p w:rsidR="008E47C3" w:rsidRPr="008E47C3" w:rsidRDefault="008E47C3" w:rsidP="008E4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8E47C3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Подпрограмма</w:t>
            </w:r>
            <w:r w:rsidR="00D6424E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 xml:space="preserve"> </w:t>
            </w:r>
            <w:r w:rsidRPr="008E47C3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муниципальной</w:t>
            </w:r>
            <w:r w:rsidR="00D6424E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 xml:space="preserve"> </w:t>
            </w:r>
            <w:r w:rsidRPr="008E47C3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программы</w:t>
            </w:r>
          </w:p>
        </w:tc>
        <w:tc>
          <w:tcPr>
            <w:tcW w:w="6520" w:type="dxa"/>
          </w:tcPr>
          <w:p w:rsidR="008E47C3" w:rsidRPr="008E47C3" w:rsidRDefault="008E47C3" w:rsidP="008E47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47C3">
              <w:rPr>
                <w:rFonts w:ascii="Times New Roman" w:eastAsia="Times New Roman" w:hAnsi="Times New Roman" w:cs="Times New Roman"/>
              </w:rPr>
              <w:t>Не предусматривается</w:t>
            </w:r>
          </w:p>
        </w:tc>
      </w:tr>
      <w:tr w:rsidR="008E47C3" w:rsidRPr="008E47C3" w:rsidTr="00887A3D">
        <w:trPr>
          <w:trHeight w:val="20"/>
        </w:trPr>
        <w:tc>
          <w:tcPr>
            <w:tcW w:w="634" w:type="dxa"/>
          </w:tcPr>
          <w:p w:rsidR="008E47C3" w:rsidRPr="008E47C3" w:rsidRDefault="008E47C3" w:rsidP="008E4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47C3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4</w:t>
            </w:r>
            <w:r w:rsidRPr="008E47C3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. </w:t>
            </w:r>
          </w:p>
        </w:tc>
        <w:tc>
          <w:tcPr>
            <w:tcW w:w="3053" w:type="dxa"/>
          </w:tcPr>
          <w:p w:rsidR="008E47C3" w:rsidRPr="008E47C3" w:rsidRDefault="008E47C3" w:rsidP="008E4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8E47C3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Цели</w:t>
            </w:r>
            <w:r w:rsidR="00D6424E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 xml:space="preserve"> </w:t>
            </w:r>
            <w:r w:rsidRPr="008E47C3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муниципальной</w:t>
            </w:r>
            <w:r w:rsidR="00D6424E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 xml:space="preserve"> </w:t>
            </w:r>
            <w:r w:rsidRPr="008E47C3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программы</w:t>
            </w:r>
          </w:p>
        </w:tc>
        <w:tc>
          <w:tcPr>
            <w:tcW w:w="6520" w:type="dxa"/>
          </w:tcPr>
          <w:p w:rsidR="008E47C3" w:rsidRPr="008E47C3" w:rsidRDefault="008E47C3" w:rsidP="002B523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E47C3">
              <w:rPr>
                <w:rFonts w:ascii="Times New Roman" w:hAnsi="Times New Roman" w:cs="Times New Roman"/>
              </w:rPr>
              <w:t xml:space="preserve">Совершенствование на территории </w:t>
            </w:r>
            <w:r w:rsidRPr="008E47C3">
              <w:rPr>
                <w:rFonts w:ascii="Times New Roman" w:eastAsia="Times New Roman" w:hAnsi="Times New Roman" w:cs="Times New Roman"/>
              </w:rPr>
              <w:t>внутригородского муниципального образования города федерального значения Санкт-Петербурга поселок Серово</w:t>
            </w:r>
            <w:r w:rsidR="002B5233">
              <w:rPr>
                <w:rFonts w:ascii="Times New Roman" w:hAnsi="Times New Roman" w:cs="Times New Roman"/>
              </w:rPr>
              <w:t xml:space="preserve">(далее - ВМО </w:t>
            </w:r>
            <w:proofErr w:type="spellStart"/>
            <w:r w:rsidR="002B5233">
              <w:rPr>
                <w:rFonts w:ascii="Times New Roman" w:hAnsi="Times New Roman" w:cs="Times New Roman"/>
              </w:rPr>
              <w:t>п.Серово</w:t>
            </w:r>
            <w:proofErr w:type="spellEnd"/>
            <w:r w:rsidR="002B5233">
              <w:rPr>
                <w:rFonts w:ascii="Times New Roman" w:hAnsi="Times New Roman" w:cs="Times New Roman"/>
              </w:rPr>
              <w:t xml:space="preserve">) </w:t>
            </w:r>
            <w:r w:rsidRPr="008E47C3">
              <w:rPr>
                <w:rFonts w:ascii="Times New Roman" w:hAnsi="Times New Roman" w:cs="Times New Roman"/>
              </w:rPr>
              <w:t>системы профилактики преступлений, совершаемых с использованием информационно-телекоммуникационных технологий</w:t>
            </w:r>
          </w:p>
        </w:tc>
      </w:tr>
      <w:tr w:rsidR="008E47C3" w:rsidRPr="008E47C3" w:rsidTr="00887A3D">
        <w:trPr>
          <w:trHeight w:val="20"/>
        </w:trPr>
        <w:tc>
          <w:tcPr>
            <w:tcW w:w="634" w:type="dxa"/>
          </w:tcPr>
          <w:p w:rsidR="008E47C3" w:rsidRPr="008E47C3" w:rsidRDefault="008E47C3" w:rsidP="008E4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47C3">
              <w:rPr>
                <w:rFonts w:ascii="Times New Roman" w:eastAsia="Times New Roman" w:hAnsi="Times New Roman" w:cs="Times New Roman"/>
                <w:sz w:val="21"/>
                <w:szCs w:val="21"/>
              </w:rPr>
              <w:t>5.</w:t>
            </w:r>
          </w:p>
        </w:tc>
        <w:tc>
          <w:tcPr>
            <w:tcW w:w="3053" w:type="dxa"/>
          </w:tcPr>
          <w:p w:rsidR="008E47C3" w:rsidRPr="008E47C3" w:rsidRDefault="008E47C3" w:rsidP="008E4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8E47C3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Задачи</w:t>
            </w:r>
            <w:r w:rsidR="00D6424E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 xml:space="preserve"> </w:t>
            </w:r>
            <w:r w:rsidRPr="008E47C3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муниципальной программы</w:t>
            </w:r>
          </w:p>
        </w:tc>
        <w:tc>
          <w:tcPr>
            <w:tcW w:w="6520" w:type="dxa"/>
          </w:tcPr>
          <w:p w:rsidR="008E47C3" w:rsidRPr="008E47C3" w:rsidRDefault="008E47C3" w:rsidP="002B523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8E47C3">
              <w:rPr>
                <w:rFonts w:ascii="Times New Roman" w:hAnsi="Times New Roman" w:cs="Times New Roman"/>
              </w:rPr>
              <w:t xml:space="preserve"> снижение количества зарегистрированных на территории  </w:t>
            </w:r>
            <w:r w:rsidR="002B5233">
              <w:rPr>
                <w:rFonts w:ascii="Times New Roman" w:hAnsi="Times New Roman" w:cs="Times New Roman"/>
              </w:rPr>
              <w:t xml:space="preserve">ВМО </w:t>
            </w:r>
            <w:proofErr w:type="spellStart"/>
            <w:r w:rsidR="002B5233">
              <w:rPr>
                <w:rFonts w:ascii="Times New Roman" w:hAnsi="Times New Roman" w:cs="Times New Roman"/>
              </w:rPr>
              <w:t>п.Серово</w:t>
            </w:r>
            <w:proofErr w:type="spellEnd"/>
            <w:r w:rsidRPr="008E47C3">
              <w:rPr>
                <w:rFonts w:ascii="Times New Roman" w:hAnsi="Times New Roman" w:cs="Times New Roman"/>
              </w:rPr>
              <w:t xml:space="preserve">  преступлений, совершаемых с использованием информационно-телекоммуникационных технологий; </w:t>
            </w:r>
          </w:p>
          <w:p w:rsidR="008E47C3" w:rsidRPr="008E47C3" w:rsidRDefault="008E47C3" w:rsidP="002B523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8E47C3">
              <w:rPr>
                <w:rFonts w:ascii="Times New Roman" w:hAnsi="Times New Roman" w:cs="Times New Roman"/>
              </w:rPr>
              <w:t xml:space="preserve"> обеспечение доступности информации о видах и способах совершения преступлений с использованием информационно-телекоммуникационных технологий, а также о возможных мерах по защите от противоправных деяний; </w:t>
            </w:r>
          </w:p>
          <w:p w:rsidR="008E47C3" w:rsidRPr="008E47C3" w:rsidRDefault="008E47C3" w:rsidP="002B523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8E47C3">
              <w:rPr>
                <w:rFonts w:ascii="Times New Roman" w:hAnsi="Times New Roman" w:cs="Times New Roman"/>
              </w:rPr>
              <w:t xml:space="preserve"> увеличение охвата информационным воздействием в процессе проведения профилактических мероприятий различных социальных и возрастных групп населения; </w:t>
            </w:r>
          </w:p>
          <w:p w:rsidR="008E47C3" w:rsidRPr="008E47C3" w:rsidRDefault="008E47C3" w:rsidP="002B523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8E47C3">
              <w:rPr>
                <w:rFonts w:ascii="Times New Roman" w:hAnsi="Times New Roman" w:cs="Times New Roman"/>
              </w:rPr>
              <w:t xml:space="preserve"> рост числа субъектов, вовлеченных в профилактическую работу по предупреждению совершения преступлений, совершаемых с использованием  информационно-телекоммуникационных технологий  </w:t>
            </w:r>
          </w:p>
        </w:tc>
      </w:tr>
      <w:tr w:rsidR="008E47C3" w:rsidRPr="008E47C3" w:rsidTr="00887A3D">
        <w:trPr>
          <w:trHeight w:val="20"/>
        </w:trPr>
        <w:tc>
          <w:tcPr>
            <w:tcW w:w="634" w:type="dxa"/>
          </w:tcPr>
          <w:p w:rsidR="008E47C3" w:rsidRPr="008E47C3" w:rsidRDefault="008E47C3" w:rsidP="008E4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47C3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6</w:t>
            </w:r>
            <w:r w:rsidRPr="008E47C3">
              <w:rPr>
                <w:rFonts w:ascii="Times New Roman" w:eastAsia="Times New Roman" w:hAnsi="Times New Roman" w:cs="Times New Roman"/>
                <w:sz w:val="21"/>
                <w:szCs w:val="21"/>
              </w:rPr>
              <w:t>.</w:t>
            </w:r>
          </w:p>
          <w:p w:rsidR="008E47C3" w:rsidRPr="008E47C3" w:rsidRDefault="008E47C3" w:rsidP="008E4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3053" w:type="dxa"/>
          </w:tcPr>
          <w:p w:rsidR="008E47C3" w:rsidRPr="008E47C3" w:rsidRDefault="008E47C3" w:rsidP="008E4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8E47C3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Целевые</w:t>
            </w:r>
            <w:r w:rsidR="00F5205F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 xml:space="preserve"> </w:t>
            </w:r>
            <w:r w:rsidRPr="008E47C3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показатели</w:t>
            </w:r>
            <w:r w:rsidR="00F5205F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 xml:space="preserve"> </w:t>
            </w:r>
            <w:r w:rsidRPr="008E47C3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муниципальной</w:t>
            </w:r>
            <w:r w:rsidR="000440A7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 xml:space="preserve"> </w:t>
            </w:r>
            <w:r w:rsidRPr="008E47C3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программы</w:t>
            </w:r>
          </w:p>
        </w:tc>
        <w:tc>
          <w:tcPr>
            <w:tcW w:w="6520" w:type="dxa"/>
          </w:tcPr>
          <w:p w:rsidR="008E47C3" w:rsidRPr="008E47C3" w:rsidRDefault="008E47C3" w:rsidP="008E47C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8E47C3">
              <w:rPr>
                <w:rFonts w:ascii="Times New Roman" w:eastAsia="Calibri" w:hAnsi="Times New Roman" w:cs="Times New Roman"/>
                <w:lang w:eastAsia="ar-SA"/>
              </w:rPr>
              <w:t xml:space="preserve">- </w:t>
            </w:r>
            <w:r w:rsidR="00F5205F">
              <w:rPr>
                <w:rFonts w:ascii="Times New Roman" w:eastAsia="Calibri" w:hAnsi="Times New Roman" w:cs="Times New Roman"/>
                <w:lang w:eastAsia="ar-SA"/>
              </w:rPr>
              <w:t xml:space="preserve">количество </w:t>
            </w:r>
            <w:r w:rsidR="002B5233">
              <w:rPr>
                <w:rFonts w:ascii="Times New Roman" w:eastAsia="Calibri" w:hAnsi="Times New Roman" w:cs="Times New Roman"/>
                <w:lang w:eastAsia="ar-SA"/>
              </w:rPr>
              <w:t>р</w:t>
            </w:r>
            <w:r w:rsidR="002B5233" w:rsidRPr="002B5233">
              <w:rPr>
                <w:rFonts w:ascii="Times New Roman" w:hAnsi="Times New Roman"/>
                <w:color w:val="000000"/>
              </w:rPr>
              <w:t>азмеще</w:t>
            </w:r>
            <w:r w:rsidR="000440A7">
              <w:rPr>
                <w:rFonts w:ascii="Times New Roman" w:hAnsi="Times New Roman"/>
                <w:color w:val="000000"/>
              </w:rPr>
              <w:t>н</w:t>
            </w:r>
            <w:r w:rsidR="002B5233" w:rsidRPr="002B5233">
              <w:rPr>
                <w:rFonts w:ascii="Times New Roman" w:hAnsi="Times New Roman"/>
                <w:color w:val="000000"/>
              </w:rPr>
              <w:t>н</w:t>
            </w:r>
            <w:r w:rsidR="00F5205F">
              <w:rPr>
                <w:rFonts w:ascii="Times New Roman" w:hAnsi="Times New Roman"/>
                <w:color w:val="000000"/>
              </w:rPr>
              <w:t>ых</w:t>
            </w:r>
            <w:r w:rsidR="002B5233" w:rsidRPr="002B5233">
              <w:rPr>
                <w:rFonts w:ascii="Times New Roman" w:hAnsi="Times New Roman"/>
                <w:color w:val="000000"/>
              </w:rPr>
              <w:t xml:space="preserve"> в общественных местах, </w:t>
            </w:r>
            <w:r w:rsidR="00F5205F" w:rsidRPr="00511DC4">
              <w:rPr>
                <w:rFonts w:ascii="Times New Roman" w:hAnsi="Times New Roman"/>
                <w:color w:val="000000"/>
              </w:rPr>
              <w:t xml:space="preserve">на официальных сайтах, </w:t>
            </w:r>
            <w:r w:rsidR="00F5205F">
              <w:rPr>
                <w:rFonts w:ascii="Times New Roman" w:hAnsi="Times New Roman"/>
                <w:color w:val="000000"/>
              </w:rPr>
              <w:t xml:space="preserve">в официальном печатном издании, </w:t>
            </w:r>
            <w:r w:rsidR="00F5205F" w:rsidRPr="00511DC4">
              <w:rPr>
                <w:rFonts w:ascii="Times New Roman" w:hAnsi="Times New Roman"/>
                <w:color w:val="000000"/>
              </w:rPr>
              <w:t>в социальных интернет сетях, информации по профилактике преступлений, совершаемых с использованием информационно-коммуникационных технологий, а также об основных видах мошенничеств, способах их профилактики и пресечения</w:t>
            </w:r>
            <w:r w:rsidRPr="008E47C3">
              <w:rPr>
                <w:rFonts w:ascii="Times New Roman" w:eastAsia="Calibri" w:hAnsi="Times New Roman" w:cs="Times New Roman"/>
                <w:lang w:eastAsia="ar-SA"/>
              </w:rPr>
              <w:t>;</w:t>
            </w:r>
          </w:p>
          <w:p w:rsidR="008E47C3" w:rsidRPr="008E47C3" w:rsidRDefault="008E47C3" w:rsidP="002B523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47C3">
              <w:rPr>
                <w:rFonts w:ascii="Times New Roman" w:eastAsia="Calibri" w:hAnsi="Times New Roman" w:cs="Times New Roman"/>
                <w:lang w:eastAsia="ar-SA"/>
              </w:rPr>
              <w:t xml:space="preserve">- </w:t>
            </w:r>
            <w:r w:rsidR="002B5233">
              <w:rPr>
                <w:rFonts w:ascii="Times New Roman" w:eastAsia="Calibri" w:hAnsi="Times New Roman" w:cs="Times New Roman"/>
                <w:lang w:eastAsia="ar-SA"/>
              </w:rPr>
              <w:t>к</w:t>
            </w:r>
            <w:r w:rsidR="002B5233" w:rsidRPr="002B5233">
              <w:rPr>
                <w:rFonts w:ascii="Times New Roman" w:hAnsi="Times New Roman"/>
              </w:rPr>
              <w:t>оличество проведенных мероприятий по профилактике преступлений, совершаемых с использованием информационно-телекоммуникационных технологий</w:t>
            </w:r>
          </w:p>
        </w:tc>
      </w:tr>
      <w:tr w:rsidR="00D6424E" w:rsidRPr="008E47C3" w:rsidTr="00887A3D">
        <w:trPr>
          <w:trHeight w:val="20"/>
        </w:trPr>
        <w:tc>
          <w:tcPr>
            <w:tcW w:w="634" w:type="dxa"/>
          </w:tcPr>
          <w:p w:rsidR="00D6424E" w:rsidRPr="008E47C3" w:rsidRDefault="00D6424E" w:rsidP="008E4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47C3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7</w:t>
            </w:r>
            <w:r w:rsidRPr="008E47C3">
              <w:rPr>
                <w:rFonts w:ascii="Times New Roman" w:eastAsia="Times New Roman" w:hAnsi="Times New Roman" w:cs="Times New Roman"/>
                <w:sz w:val="21"/>
                <w:szCs w:val="21"/>
              </w:rPr>
              <w:t>.</w:t>
            </w:r>
          </w:p>
        </w:tc>
        <w:tc>
          <w:tcPr>
            <w:tcW w:w="3053" w:type="dxa"/>
          </w:tcPr>
          <w:p w:rsidR="00D6424E" w:rsidRPr="00D6424E" w:rsidRDefault="00D6424E" w:rsidP="007E23DC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D6424E">
              <w:rPr>
                <w:rFonts w:ascii="Times New Roman" w:hAnsi="Times New Roman" w:cs="Times New Roman"/>
                <w:b/>
                <w:sz w:val="21"/>
                <w:szCs w:val="21"/>
              </w:rPr>
              <w:t>Сроки</w:t>
            </w:r>
            <w:r w:rsidRPr="00D6424E">
              <w:rPr>
                <w:rFonts w:ascii="Times New Roman" w:hAnsi="Times New Roman" w:cs="Times New Roman"/>
                <w:b/>
                <w:spacing w:val="-4"/>
                <w:sz w:val="21"/>
                <w:szCs w:val="21"/>
              </w:rPr>
              <w:t xml:space="preserve"> </w:t>
            </w:r>
            <w:r w:rsidRPr="00D6424E">
              <w:rPr>
                <w:rFonts w:ascii="Times New Roman" w:hAnsi="Times New Roman" w:cs="Times New Roman"/>
                <w:b/>
                <w:sz w:val="21"/>
                <w:szCs w:val="21"/>
              </w:rPr>
              <w:t>и</w:t>
            </w:r>
            <w:r w:rsidRPr="00D6424E">
              <w:rPr>
                <w:rFonts w:ascii="Times New Roman" w:hAnsi="Times New Roman" w:cs="Times New Roman"/>
                <w:b/>
                <w:spacing w:val="-3"/>
                <w:sz w:val="21"/>
                <w:szCs w:val="21"/>
              </w:rPr>
              <w:t xml:space="preserve"> </w:t>
            </w:r>
            <w:r w:rsidRPr="00D6424E">
              <w:rPr>
                <w:rFonts w:ascii="Times New Roman" w:hAnsi="Times New Roman" w:cs="Times New Roman"/>
                <w:b/>
                <w:sz w:val="21"/>
                <w:szCs w:val="21"/>
              </w:rPr>
              <w:t>этапы</w:t>
            </w:r>
            <w:r w:rsidRPr="00D6424E">
              <w:rPr>
                <w:rFonts w:ascii="Times New Roman" w:hAnsi="Times New Roman" w:cs="Times New Roman"/>
                <w:b/>
                <w:spacing w:val="-2"/>
                <w:sz w:val="21"/>
                <w:szCs w:val="21"/>
              </w:rPr>
              <w:t xml:space="preserve"> </w:t>
            </w:r>
            <w:r w:rsidRPr="00D6424E">
              <w:rPr>
                <w:rFonts w:ascii="Times New Roman" w:hAnsi="Times New Roman" w:cs="Times New Roman"/>
                <w:b/>
                <w:sz w:val="21"/>
                <w:szCs w:val="21"/>
              </w:rPr>
              <w:t>реализации</w:t>
            </w:r>
            <w:r w:rsidRPr="00D6424E">
              <w:rPr>
                <w:rFonts w:ascii="Times New Roman" w:hAnsi="Times New Roman" w:cs="Times New Roman"/>
                <w:b/>
                <w:spacing w:val="-3"/>
                <w:sz w:val="21"/>
                <w:szCs w:val="21"/>
              </w:rPr>
              <w:t xml:space="preserve"> </w:t>
            </w:r>
            <w:r w:rsidRPr="00D6424E">
              <w:rPr>
                <w:rFonts w:ascii="Times New Roman" w:hAnsi="Times New Roman" w:cs="Times New Roman"/>
                <w:b/>
                <w:sz w:val="21"/>
                <w:szCs w:val="21"/>
              </w:rPr>
              <w:t>муниципальной</w:t>
            </w:r>
            <w:r w:rsidRPr="00D6424E">
              <w:rPr>
                <w:rFonts w:ascii="Times New Roman" w:hAnsi="Times New Roman" w:cs="Times New Roman"/>
                <w:b/>
                <w:spacing w:val="-3"/>
                <w:sz w:val="21"/>
                <w:szCs w:val="21"/>
              </w:rPr>
              <w:t xml:space="preserve"> </w:t>
            </w:r>
            <w:r w:rsidRPr="00D6424E">
              <w:rPr>
                <w:rFonts w:ascii="Times New Roman" w:hAnsi="Times New Roman" w:cs="Times New Roman"/>
                <w:b/>
                <w:sz w:val="21"/>
                <w:szCs w:val="21"/>
              </w:rPr>
              <w:t>программы</w:t>
            </w:r>
          </w:p>
        </w:tc>
        <w:tc>
          <w:tcPr>
            <w:tcW w:w="6520" w:type="dxa"/>
          </w:tcPr>
          <w:p w:rsidR="00D6424E" w:rsidRPr="008E47C3" w:rsidRDefault="00D6424E" w:rsidP="008E47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47C3">
              <w:rPr>
                <w:rFonts w:ascii="Times New Roman" w:eastAsia="Times New Roman" w:hAnsi="Times New Roman" w:cs="Times New Roman"/>
              </w:rPr>
              <w:t>202</w:t>
            </w:r>
            <w:r>
              <w:rPr>
                <w:rFonts w:ascii="Times New Roman" w:eastAsia="Times New Roman" w:hAnsi="Times New Roman" w:cs="Times New Roman"/>
              </w:rPr>
              <w:t>6</w:t>
            </w:r>
            <w:r w:rsidRPr="008E47C3">
              <w:rPr>
                <w:rFonts w:ascii="Times New Roman" w:eastAsia="Times New Roman" w:hAnsi="Times New Roman" w:cs="Times New Roman"/>
              </w:rPr>
              <w:t>-202</w:t>
            </w:r>
            <w:r>
              <w:rPr>
                <w:rFonts w:ascii="Times New Roman" w:eastAsia="Times New Roman" w:hAnsi="Times New Roman" w:cs="Times New Roman"/>
              </w:rPr>
              <w:t>8</w:t>
            </w:r>
            <w:r w:rsidRPr="008E47C3">
              <w:rPr>
                <w:rFonts w:ascii="Times New Roman" w:eastAsia="Times New Roman" w:hAnsi="Times New Roman" w:cs="Times New Roman"/>
              </w:rPr>
              <w:t xml:space="preserve"> годы</w:t>
            </w:r>
          </w:p>
          <w:p w:rsidR="00D6424E" w:rsidRPr="008E47C3" w:rsidRDefault="00D6424E" w:rsidP="008E47C3">
            <w:pPr>
              <w:tabs>
                <w:tab w:val="left" w:pos="1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47C3">
              <w:rPr>
                <w:rFonts w:ascii="Times New Roman" w:eastAsia="Times New Roman" w:hAnsi="Times New Roman" w:cs="Times New Roman"/>
              </w:rPr>
              <w:t>Разделение на этапы не требуется</w:t>
            </w:r>
          </w:p>
        </w:tc>
      </w:tr>
      <w:tr w:rsidR="008E47C3" w:rsidRPr="008E47C3" w:rsidTr="00887A3D">
        <w:trPr>
          <w:trHeight w:val="20"/>
        </w:trPr>
        <w:tc>
          <w:tcPr>
            <w:tcW w:w="634" w:type="dxa"/>
          </w:tcPr>
          <w:p w:rsidR="008E47C3" w:rsidRPr="008E47C3" w:rsidRDefault="008E47C3" w:rsidP="008E4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47C3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8</w:t>
            </w:r>
            <w:r w:rsidRPr="008E47C3">
              <w:rPr>
                <w:rFonts w:ascii="Times New Roman" w:eastAsia="Times New Roman" w:hAnsi="Times New Roman" w:cs="Times New Roman"/>
                <w:sz w:val="21"/>
                <w:szCs w:val="21"/>
              </w:rPr>
              <w:t>.</w:t>
            </w:r>
          </w:p>
        </w:tc>
        <w:tc>
          <w:tcPr>
            <w:tcW w:w="3053" w:type="dxa"/>
          </w:tcPr>
          <w:p w:rsidR="008E47C3" w:rsidRPr="008E47C3" w:rsidRDefault="008E47C3" w:rsidP="008E4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47"/>
                <w:sz w:val="21"/>
                <w:szCs w:val="21"/>
              </w:rPr>
            </w:pPr>
            <w:r w:rsidRPr="008E47C3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Объемы</w:t>
            </w:r>
            <w:r w:rsidR="00D6424E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 xml:space="preserve"> </w:t>
            </w:r>
            <w:r w:rsidRPr="008E47C3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и</w:t>
            </w:r>
            <w:r w:rsidR="00D6424E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 xml:space="preserve"> </w:t>
            </w:r>
            <w:r w:rsidRPr="008E47C3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источники</w:t>
            </w:r>
            <w:r w:rsidR="00D6424E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 xml:space="preserve"> </w:t>
            </w:r>
            <w:r w:rsidRPr="008E47C3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финансирования</w:t>
            </w:r>
            <w:r w:rsidR="00D6424E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 xml:space="preserve"> </w:t>
            </w:r>
            <w:r w:rsidRPr="008E47C3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муниципальной</w:t>
            </w:r>
          </w:p>
          <w:p w:rsidR="008E47C3" w:rsidRPr="008E47C3" w:rsidRDefault="008E47C3" w:rsidP="008E4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4"/>
                <w:sz w:val="21"/>
                <w:szCs w:val="21"/>
              </w:rPr>
            </w:pPr>
            <w:r w:rsidRPr="008E47C3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программы</w:t>
            </w:r>
          </w:p>
          <w:p w:rsidR="008E47C3" w:rsidRPr="008E47C3" w:rsidRDefault="008E47C3" w:rsidP="008E4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520" w:type="dxa"/>
          </w:tcPr>
          <w:p w:rsidR="00D6424E" w:rsidRPr="00D6424E" w:rsidRDefault="00D6424E" w:rsidP="00D642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D6424E">
              <w:rPr>
                <w:rFonts w:ascii="Times New Roman" w:eastAsia="Times New Roman" w:hAnsi="Times New Roman" w:cs="Times New Roman"/>
                <w:sz w:val="21"/>
                <w:szCs w:val="21"/>
              </w:rPr>
              <w:t>Общий</w:t>
            </w:r>
            <w:r w:rsidRPr="00D6424E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 xml:space="preserve"> </w:t>
            </w:r>
            <w:r w:rsidRPr="00D6424E">
              <w:rPr>
                <w:rFonts w:ascii="Times New Roman" w:eastAsia="Times New Roman" w:hAnsi="Times New Roman" w:cs="Times New Roman"/>
                <w:sz w:val="21"/>
                <w:szCs w:val="21"/>
              </w:rPr>
              <w:t>объем финансирования</w:t>
            </w:r>
            <w:r w:rsidRPr="00D6424E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 xml:space="preserve"> </w:t>
            </w:r>
            <w:r w:rsidRPr="00D6424E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на 2025-2027 годы всего </w:t>
            </w:r>
            <w:r w:rsidRPr="00D6424E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28,</w:t>
            </w:r>
            <w:r w:rsidR="000440A7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1</w:t>
            </w:r>
            <w:r w:rsidRPr="00D6424E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D6424E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тыс. рублей</w:t>
            </w:r>
            <w:r w:rsidRPr="00D6424E">
              <w:rPr>
                <w:rFonts w:ascii="Times New Roman" w:eastAsia="Times New Roman" w:hAnsi="Times New Roman" w:cs="Times New Roman"/>
                <w:sz w:val="21"/>
                <w:szCs w:val="21"/>
              </w:rPr>
              <w:t>, в том числе по годам:</w:t>
            </w:r>
          </w:p>
          <w:tbl>
            <w:tblPr>
              <w:tblW w:w="5239" w:type="dxa"/>
              <w:jc w:val="center"/>
              <w:tblInd w:w="5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22"/>
              <w:gridCol w:w="1607"/>
              <w:gridCol w:w="1710"/>
            </w:tblGrid>
            <w:tr w:rsidR="00D6424E" w:rsidRPr="00D6424E" w:rsidTr="007E23DC">
              <w:trPr>
                <w:jc w:val="center"/>
              </w:trPr>
              <w:tc>
                <w:tcPr>
                  <w:tcW w:w="1922" w:type="dxa"/>
                  <w:shd w:val="clear" w:color="auto" w:fill="auto"/>
                  <w:vAlign w:val="center"/>
                </w:tcPr>
                <w:p w:rsidR="00D6424E" w:rsidRPr="00D6424E" w:rsidRDefault="00D6424E" w:rsidP="00D642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D6424E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2026 год</w:t>
                  </w:r>
                </w:p>
              </w:tc>
              <w:tc>
                <w:tcPr>
                  <w:tcW w:w="1607" w:type="dxa"/>
                  <w:shd w:val="clear" w:color="auto" w:fill="auto"/>
                  <w:vAlign w:val="center"/>
                </w:tcPr>
                <w:p w:rsidR="00D6424E" w:rsidRPr="00D6424E" w:rsidRDefault="00D6424E" w:rsidP="00D642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D6424E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2027 год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</w:tcPr>
                <w:p w:rsidR="00D6424E" w:rsidRPr="00D6424E" w:rsidRDefault="00D6424E" w:rsidP="00D642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D6424E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2028 год</w:t>
                  </w:r>
                </w:p>
              </w:tc>
            </w:tr>
            <w:tr w:rsidR="00D6424E" w:rsidRPr="00D6424E" w:rsidTr="007E23DC">
              <w:trPr>
                <w:jc w:val="center"/>
              </w:trPr>
              <w:tc>
                <w:tcPr>
                  <w:tcW w:w="1922" w:type="dxa"/>
                  <w:shd w:val="clear" w:color="auto" w:fill="auto"/>
                  <w:vAlign w:val="center"/>
                </w:tcPr>
                <w:p w:rsidR="00D6424E" w:rsidRPr="00D6424E" w:rsidRDefault="00D6424E" w:rsidP="00D642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9,</w:t>
                  </w:r>
                  <w:r w:rsidRPr="00D6424E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 xml:space="preserve">0 </w:t>
                  </w:r>
                  <w:proofErr w:type="spellStart"/>
                  <w:r w:rsidRPr="00D6424E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тыс.руб</w:t>
                  </w:r>
                  <w:proofErr w:type="spellEnd"/>
                  <w:r w:rsidRPr="00D6424E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.</w:t>
                  </w:r>
                </w:p>
              </w:tc>
              <w:tc>
                <w:tcPr>
                  <w:tcW w:w="1607" w:type="dxa"/>
                  <w:shd w:val="clear" w:color="auto" w:fill="auto"/>
                  <w:vAlign w:val="center"/>
                </w:tcPr>
                <w:p w:rsidR="00D6424E" w:rsidRPr="00D6424E" w:rsidRDefault="00D6424E" w:rsidP="00D642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9,4</w:t>
                  </w:r>
                  <w:r w:rsidRPr="00D6424E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 xml:space="preserve"> </w:t>
                  </w:r>
                  <w:proofErr w:type="spellStart"/>
                  <w:r w:rsidRPr="00D6424E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тыс.руб</w:t>
                  </w:r>
                  <w:proofErr w:type="spellEnd"/>
                  <w:r w:rsidRPr="00D6424E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.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</w:tcPr>
                <w:p w:rsidR="00D6424E" w:rsidRPr="00D6424E" w:rsidRDefault="00D6424E" w:rsidP="00D642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9</w:t>
                  </w:r>
                  <w:r w:rsidRPr="00D6424E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 xml:space="preserve">,8 </w:t>
                  </w:r>
                  <w:proofErr w:type="spellStart"/>
                  <w:r w:rsidRPr="00D6424E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тыс.руб</w:t>
                  </w:r>
                  <w:proofErr w:type="spellEnd"/>
                  <w:r w:rsidRPr="00D6424E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.</w:t>
                  </w:r>
                </w:p>
              </w:tc>
            </w:tr>
          </w:tbl>
          <w:p w:rsidR="00D6424E" w:rsidRPr="00D6424E" w:rsidRDefault="00D6424E" w:rsidP="00D642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D6424E">
              <w:rPr>
                <w:rFonts w:ascii="Times New Roman" w:eastAsia="Times New Roman" w:hAnsi="Times New Roman" w:cs="Times New Roman"/>
                <w:sz w:val="21"/>
                <w:szCs w:val="21"/>
              </w:rPr>
              <w:t>в том числе за счет:</w:t>
            </w:r>
          </w:p>
          <w:p w:rsidR="00D6424E" w:rsidRPr="00D6424E" w:rsidRDefault="00D6424E" w:rsidP="00D642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D6424E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- средств бюджета внутригородского муниципального образования Санкт-Петербурга поселок Серово всего </w:t>
            </w:r>
            <w:r w:rsidR="000440A7">
              <w:rPr>
                <w:rFonts w:ascii="Times New Roman" w:eastAsia="Times New Roman" w:hAnsi="Times New Roman" w:cs="Times New Roman"/>
                <w:sz w:val="21"/>
                <w:szCs w:val="21"/>
              </w:rPr>
              <w:t>28</w:t>
            </w:r>
            <w:r w:rsidRPr="00D6424E">
              <w:rPr>
                <w:rFonts w:ascii="Times New Roman" w:eastAsia="Times New Roman" w:hAnsi="Times New Roman" w:cs="Times New Roman"/>
                <w:sz w:val="21"/>
                <w:szCs w:val="21"/>
              </w:rPr>
              <w:t>,1</w:t>
            </w:r>
            <w:r w:rsidRPr="00D6424E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D6424E">
              <w:rPr>
                <w:rFonts w:ascii="Times New Roman" w:eastAsia="Times New Roman" w:hAnsi="Times New Roman" w:cs="Times New Roman"/>
                <w:sz w:val="21"/>
                <w:szCs w:val="21"/>
              </w:rPr>
              <w:t>тыс.рублей</w:t>
            </w:r>
            <w:proofErr w:type="spellEnd"/>
            <w:r w:rsidRPr="00D6424E">
              <w:rPr>
                <w:rFonts w:ascii="Times New Roman" w:eastAsia="Times New Roman" w:hAnsi="Times New Roman" w:cs="Times New Roman"/>
                <w:sz w:val="21"/>
                <w:szCs w:val="21"/>
              </w:rPr>
              <w:t>, в том числе по годам:</w:t>
            </w:r>
          </w:p>
          <w:tbl>
            <w:tblPr>
              <w:tblW w:w="5239" w:type="dxa"/>
              <w:jc w:val="center"/>
              <w:tblInd w:w="5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22"/>
              <w:gridCol w:w="1607"/>
              <w:gridCol w:w="1710"/>
            </w:tblGrid>
            <w:tr w:rsidR="00D6424E" w:rsidRPr="00D6424E" w:rsidTr="007E23DC">
              <w:trPr>
                <w:jc w:val="center"/>
              </w:trPr>
              <w:tc>
                <w:tcPr>
                  <w:tcW w:w="1922" w:type="dxa"/>
                  <w:shd w:val="clear" w:color="auto" w:fill="auto"/>
                  <w:vAlign w:val="center"/>
                </w:tcPr>
                <w:p w:rsidR="00D6424E" w:rsidRPr="00D6424E" w:rsidRDefault="00D6424E" w:rsidP="00D642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D6424E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2026 год</w:t>
                  </w:r>
                </w:p>
              </w:tc>
              <w:tc>
                <w:tcPr>
                  <w:tcW w:w="1607" w:type="dxa"/>
                  <w:shd w:val="clear" w:color="auto" w:fill="auto"/>
                  <w:vAlign w:val="center"/>
                </w:tcPr>
                <w:p w:rsidR="00D6424E" w:rsidRPr="00D6424E" w:rsidRDefault="00D6424E" w:rsidP="00D642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D6424E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2027 год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</w:tcPr>
                <w:p w:rsidR="00D6424E" w:rsidRPr="00D6424E" w:rsidRDefault="00D6424E" w:rsidP="00D642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D6424E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2028 год</w:t>
                  </w:r>
                </w:p>
              </w:tc>
            </w:tr>
            <w:tr w:rsidR="00D6424E" w:rsidRPr="00D6424E" w:rsidTr="007E23DC">
              <w:trPr>
                <w:jc w:val="center"/>
              </w:trPr>
              <w:tc>
                <w:tcPr>
                  <w:tcW w:w="1922" w:type="dxa"/>
                  <w:shd w:val="clear" w:color="auto" w:fill="auto"/>
                  <w:vAlign w:val="center"/>
                </w:tcPr>
                <w:p w:rsidR="00D6424E" w:rsidRPr="00D6424E" w:rsidRDefault="00D6424E" w:rsidP="007E23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9,</w:t>
                  </w:r>
                  <w:r w:rsidRPr="00D6424E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 xml:space="preserve">0 </w:t>
                  </w:r>
                  <w:proofErr w:type="spellStart"/>
                  <w:r w:rsidRPr="00D6424E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тыс.руб</w:t>
                  </w:r>
                  <w:proofErr w:type="spellEnd"/>
                  <w:r w:rsidRPr="00D6424E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.</w:t>
                  </w:r>
                </w:p>
              </w:tc>
              <w:tc>
                <w:tcPr>
                  <w:tcW w:w="1607" w:type="dxa"/>
                  <w:shd w:val="clear" w:color="auto" w:fill="auto"/>
                  <w:vAlign w:val="center"/>
                </w:tcPr>
                <w:p w:rsidR="00D6424E" w:rsidRPr="00D6424E" w:rsidRDefault="00D6424E" w:rsidP="007E23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9,4</w:t>
                  </w:r>
                  <w:r w:rsidRPr="00D6424E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 xml:space="preserve"> </w:t>
                  </w:r>
                  <w:proofErr w:type="spellStart"/>
                  <w:r w:rsidRPr="00D6424E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тыс.руб</w:t>
                  </w:r>
                  <w:proofErr w:type="spellEnd"/>
                  <w:r w:rsidRPr="00D6424E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.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</w:tcPr>
                <w:p w:rsidR="00D6424E" w:rsidRPr="00D6424E" w:rsidRDefault="00D6424E" w:rsidP="007E23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9</w:t>
                  </w:r>
                  <w:r w:rsidR="000440A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,7</w:t>
                  </w:r>
                  <w:r w:rsidRPr="00D6424E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 xml:space="preserve"> </w:t>
                  </w:r>
                  <w:proofErr w:type="spellStart"/>
                  <w:r w:rsidRPr="00D6424E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тыс.руб</w:t>
                  </w:r>
                  <w:proofErr w:type="spellEnd"/>
                  <w:r w:rsidRPr="00D6424E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.</w:t>
                  </w:r>
                </w:p>
              </w:tc>
            </w:tr>
          </w:tbl>
          <w:p w:rsidR="008E47C3" w:rsidRPr="00D6424E" w:rsidRDefault="008E47C3" w:rsidP="008E47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8E47C3" w:rsidRPr="008E47C3" w:rsidTr="00887A3D">
        <w:trPr>
          <w:trHeight w:val="20"/>
        </w:trPr>
        <w:tc>
          <w:tcPr>
            <w:tcW w:w="634" w:type="dxa"/>
          </w:tcPr>
          <w:p w:rsidR="008E47C3" w:rsidRPr="008E47C3" w:rsidRDefault="008E47C3" w:rsidP="008E4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47C3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9.</w:t>
            </w:r>
          </w:p>
        </w:tc>
        <w:tc>
          <w:tcPr>
            <w:tcW w:w="3053" w:type="dxa"/>
          </w:tcPr>
          <w:p w:rsidR="008E47C3" w:rsidRPr="008E47C3" w:rsidRDefault="008E47C3" w:rsidP="008E4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8E47C3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Ожидаемые</w:t>
            </w:r>
            <w:r w:rsidR="00D6424E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 xml:space="preserve"> </w:t>
            </w:r>
            <w:r w:rsidRPr="008E47C3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результаты</w:t>
            </w:r>
            <w:r w:rsidR="00D6424E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 xml:space="preserve"> </w:t>
            </w:r>
            <w:r w:rsidRPr="008E47C3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реализации</w:t>
            </w:r>
            <w:r w:rsidR="00D6424E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 xml:space="preserve"> </w:t>
            </w:r>
            <w:r w:rsidRPr="008E47C3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муниципальной</w:t>
            </w:r>
            <w:r w:rsidR="00D6424E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 xml:space="preserve"> </w:t>
            </w:r>
            <w:r w:rsidRPr="008E47C3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программы</w:t>
            </w:r>
          </w:p>
        </w:tc>
        <w:tc>
          <w:tcPr>
            <w:tcW w:w="6520" w:type="dxa"/>
          </w:tcPr>
          <w:p w:rsidR="00887A3D" w:rsidRPr="00887A3D" w:rsidRDefault="00887A3D" w:rsidP="00887A3D">
            <w:pPr>
              <w:numPr>
                <w:ilvl w:val="0"/>
                <w:numId w:val="33"/>
              </w:numPr>
              <w:tabs>
                <w:tab w:val="left" w:pos="11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87A3D">
              <w:rPr>
                <w:rFonts w:ascii="Times New Roman" w:eastAsia="Times New Roman" w:hAnsi="Times New Roman" w:cs="Times New Roman"/>
              </w:rPr>
              <w:t>снижение количества преступлений, совершаемых с</w:t>
            </w:r>
            <w:r w:rsidRPr="00887A3D">
              <w:rPr>
                <w:rFonts w:ascii="Times New Roman" w:eastAsia="Times New Roman" w:hAnsi="Times New Roman" w:cs="Times New Roman"/>
              </w:rPr>
              <w:tab/>
              <w:t>использованием информационно-</w:t>
            </w:r>
            <w:r>
              <w:rPr>
                <w:rFonts w:ascii="Times New Roman" w:eastAsia="Times New Roman" w:hAnsi="Times New Roman" w:cs="Times New Roman"/>
              </w:rPr>
              <w:t>т</w:t>
            </w:r>
            <w:r w:rsidRPr="00887A3D">
              <w:rPr>
                <w:rFonts w:ascii="Times New Roman" w:eastAsia="Times New Roman" w:hAnsi="Times New Roman" w:cs="Times New Roman"/>
              </w:rPr>
              <w:t>елекоммуникационных технологий;</w:t>
            </w:r>
          </w:p>
          <w:p w:rsidR="00887A3D" w:rsidRPr="00887A3D" w:rsidRDefault="00887A3D" w:rsidP="00887A3D">
            <w:pPr>
              <w:numPr>
                <w:ilvl w:val="0"/>
                <w:numId w:val="33"/>
              </w:numPr>
              <w:tabs>
                <w:tab w:val="left" w:pos="11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87A3D">
              <w:rPr>
                <w:rFonts w:ascii="Times New Roman" w:eastAsia="Times New Roman" w:hAnsi="Times New Roman" w:cs="Times New Roman"/>
              </w:rPr>
              <w:t>распространение</w:t>
            </w:r>
            <w:r w:rsidRPr="00887A3D">
              <w:rPr>
                <w:rFonts w:ascii="Times New Roman" w:eastAsia="Times New Roman" w:hAnsi="Times New Roman" w:cs="Times New Roman"/>
              </w:rPr>
              <w:tab/>
              <w:t>информационно- аналитических</w:t>
            </w:r>
            <w:r w:rsidR="000440A7">
              <w:rPr>
                <w:rFonts w:ascii="Times New Roman" w:eastAsia="Times New Roman" w:hAnsi="Times New Roman" w:cs="Times New Roman"/>
              </w:rPr>
              <w:t xml:space="preserve"> </w:t>
            </w:r>
            <w:r w:rsidRPr="00887A3D">
              <w:rPr>
                <w:rFonts w:ascii="Times New Roman" w:eastAsia="Times New Roman" w:hAnsi="Times New Roman" w:cs="Times New Roman"/>
              </w:rPr>
              <w:t>материалов профилактического характера, направленных</w:t>
            </w:r>
            <w:r w:rsidR="000440A7">
              <w:rPr>
                <w:rFonts w:ascii="Times New Roman" w:eastAsia="Times New Roman" w:hAnsi="Times New Roman" w:cs="Times New Roman"/>
              </w:rPr>
              <w:t xml:space="preserve"> </w:t>
            </w:r>
            <w:r w:rsidRPr="00887A3D">
              <w:rPr>
                <w:rFonts w:ascii="Times New Roman" w:eastAsia="Times New Roman" w:hAnsi="Times New Roman" w:cs="Times New Roman"/>
              </w:rPr>
              <w:t>на предупреждение преступлений, совершаемых с</w:t>
            </w:r>
            <w:r w:rsidR="000440A7">
              <w:rPr>
                <w:rFonts w:ascii="Times New Roman" w:eastAsia="Times New Roman" w:hAnsi="Times New Roman" w:cs="Times New Roman"/>
              </w:rPr>
              <w:t xml:space="preserve"> </w:t>
            </w:r>
            <w:r w:rsidRPr="00887A3D">
              <w:rPr>
                <w:rFonts w:ascii="Times New Roman" w:eastAsia="Times New Roman" w:hAnsi="Times New Roman" w:cs="Times New Roman"/>
              </w:rPr>
              <w:t>использованием информационно-телекоммуникационных технологий;</w:t>
            </w:r>
          </w:p>
          <w:p w:rsidR="00887A3D" w:rsidRPr="00887A3D" w:rsidRDefault="00887A3D" w:rsidP="00887A3D">
            <w:pPr>
              <w:numPr>
                <w:ilvl w:val="0"/>
                <w:numId w:val="33"/>
              </w:numPr>
              <w:tabs>
                <w:tab w:val="left" w:pos="11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87A3D">
              <w:rPr>
                <w:rFonts w:ascii="Times New Roman" w:eastAsia="Times New Roman" w:hAnsi="Times New Roman" w:cs="Times New Roman"/>
              </w:rPr>
              <w:t>распространение наглядных</w:t>
            </w:r>
            <w:r w:rsidR="000440A7">
              <w:rPr>
                <w:rFonts w:ascii="Times New Roman" w:eastAsia="Times New Roman" w:hAnsi="Times New Roman" w:cs="Times New Roman"/>
              </w:rPr>
              <w:t xml:space="preserve"> </w:t>
            </w:r>
            <w:r w:rsidRPr="00887A3D">
              <w:rPr>
                <w:rFonts w:ascii="Times New Roman" w:eastAsia="Times New Roman" w:hAnsi="Times New Roman" w:cs="Times New Roman"/>
              </w:rPr>
              <w:t>материалов,</w:t>
            </w:r>
            <w:r w:rsidRPr="00887A3D">
              <w:rPr>
                <w:rFonts w:ascii="Times New Roman" w:eastAsia="Times New Roman" w:hAnsi="Times New Roman" w:cs="Times New Roman"/>
              </w:rPr>
              <w:tab/>
              <w:t>содержащих информацию о профилактике преступлений, совершаемых с использованием и</w:t>
            </w:r>
            <w:r w:rsidR="000440A7">
              <w:rPr>
                <w:rFonts w:ascii="Times New Roman" w:eastAsia="Times New Roman" w:hAnsi="Times New Roman" w:cs="Times New Roman"/>
              </w:rPr>
              <w:t>нформационно-телекоммуникационны</w:t>
            </w:r>
            <w:r w:rsidRPr="00887A3D">
              <w:rPr>
                <w:rFonts w:ascii="Times New Roman" w:eastAsia="Times New Roman" w:hAnsi="Times New Roman" w:cs="Times New Roman"/>
              </w:rPr>
              <w:t>х технологий;</w:t>
            </w:r>
          </w:p>
          <w:p w:rsidR="00887A3D" w:rsidRPr="00887A3D" w:rsidRDefault="00887A3D" w:rsidP="00887A3D">
            <w:pPr>
              <w:numPr>
                <w:ilvl w:val="0"/>
                <w:numId w:val="33"/>
              </w:numPr>
              <w:tabs>
                <w:tab w:val="left" w:pos="11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87A3D">
              <w:rPr>
                <w:rFonts w:ascii="Times New Roman" w:eastAsia="Times New Roman" w:hAnsi="Times New Roman" w:cs="Times New Roman"/>
              </w:rPr>
              <w:t>увеличение количества</w:t>
            </w:r>
            <w:r w:rsidR="000440A7">
              <w:rPr>
                <w:rFonts w:ascii="Times New Roman" w:eastAsia="Times New Roman" w:hAnsi="Times New Roman" w:cs="Times New Roman"/>
              </w:rPr>
              <w:t xml:space="preserve"> </w:t>
            </w:r>
            <w:r w:rsidRPr="00887A3D">
              <w:rPr>
                <w:rFonts w:ascii="Times New Roman" w:eastAsia="Times New Roman" w:hAnsi="Times New Roman" w:cs="Times New Roman"/>
              </w:rPr>
              <w:t>граждан, охваченных проводимыми профилактическими мероприятиями;</w:t>
            </w:r>
          </w:p>
          <w:p w:rsidR="008E47C3" w:rsidRPr="008E47C3" w:rsidRDefault="00887A3D" w:rsidP="00887A3D">
            <w:pPr>
              <w:numPr>
                <w:ilvl w:val="0"/>
                <w:numId w:val="33"/>
              </w:numPr>
              <w:tabs>
                <w:tab w:val="left" w:pos="11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87A3D">
              <w:rPr>
                <w:rFonts w:ascii="Times New Roman" w:eastAsia="Times New Roman" w:hAnsi="Times New Roman" w:cs="Times New Roman"/>
              </w:rPr>
              <w:t>увеличение уровня удовлетворенности</w:t>
            </w:r>
            <w:r w:rsidRPr="00887A3D">
              <w:rPr>
                <w:rFonts w:ascii="Times New Roman" w:eastAsia="Times New Roman" w:hAnsi="Times New Roman" w:cs="Times New Roman"/>
              </w:rPr>
              <w:tab/>
              <w:t>граждан количеством информации о  преступлениях, совершаемых с использованием</w:t>
            </w:r>
            <w:r w:rsidR="000440A7">
              <w:rPr>
                <w:rFonts w:ascii="Times New Roman" w:eastAsia="Times New Roman" w:hAnsi="Times New Roman" w:cs="Times New Roman"/>
              </w:rPr>
              <w:t xml:space="preserve"> </w:t>
            </w:r>
            <w:r w:rsidRPr="00887A3D">
              <w:rPr>
                <w:rFonts w:ascii="Times New Roman" w:eastAsia="Times New Roman" w:hAnsi="Times New Roman" w:cs="Times New Roman"/>
              </w:rPr>
              <w:t>информационно-телекоммуникационных технологий, и о</w:t>
            </w:r>
            <w:r w:rsidR="000440A7">
              <w:rPr>
                <w:rFonts w:ascii="Times New Roman" w:eastAsia="Times New Roman" w:hAnsi="Times New Roman" w:cs="Times New Roman"/>
              </w:rPr>
              <w:t xml:space="preserve"> </w:t>
            </w:r>
            <w:r w:rsidRPr="00887A3D">
              <w:rPr>
                <w:rFonts w:ascii="Times New Roman" w:eastAsia="Times New Roman" w:hAnsi="Times New Roman" w:cs="Times New Roman"/>
              </w:rPr>
              <w:t>методах защиты от преступных посягательств</w:t>
            </w:r>
          </w:p>
        </w:tc>
      </w:tr>
    </w:tbl>
    <w:p w:rsidR="003F1ECF" w:rsidRPr="00191F01" w:rsidRDefault="003F1ECF" w:rsidP="002428A8">
      <w:pPr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87A3D" w:rsidRDefault="00887A3D" w:rsidP="00887A3D">
      <w:pPr>
        <w:pStyle w:val="20"/>
        <w:suppressAutoHyphens/>
        <w:spacing w:after="0" w:line="240" w:lineRule="auto"/>
        <w:ind w:left="0" w:firstLine="357"/>
        <w:jc w:val="center"/>
        <w:rPr>
          <w:b/>
        </w:rPr>
      </w:pPr>
      <w:r w:rsidRPr="005A04C1">
        <w:rPr>
          <w:b/>
        </w:rPr>
        <w:t>Общая характеристика сферы реализации муниципальной программы</w:t>
      </w:r>
    </w:p>
    <w:p w:rsidR="00887A3D" w:rsidRPr="00D02339" w:rsidRDefault="00887A3D" w:rsidP="00887A3D">
      <w:pPr>
        <w:pStyle w:val="20"/>
        <w:suppressAutoHyphens/>
        <w:spacing w:after="0" w:line="240" w:lineRule="auto"/>
        <w:ind w:left="0"/>
        <w:jc w:val="center"/>
        <w:rPr>
          <w:b/>
        </w:rPr>
      </w:pPr>
    </w:p>
    <w:p w:rsidR="004A5E58" w:rsidRPr="002B1A8F" w:rsidRDefault="004A5E58" w:rsidP="00117370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B1A8F">
        <w:rPr>
          <w:rFonts w:ascii="Times New Roman" w:hAnsi="Times New Roman" w:cs="Times New Roman"/>
          <w:sz w:val="24"/>
          <w:szCs w:val="24"/>
        </w:rPr>
        <w:t xml:space="preserve">1. </w:t>
      </w:r>
      <w:r w:rsidR="00351399" w:rsidRPr="002B1A8F">
        <w:rPr>
          <w:rFonts w:ascii="Times New Roman" w:hAnsi="Times New Roman" w:cs="Times New Roman"/>
          <w:sz w:val="24"/>
          <w:szCs w:val="24"/>
        </w:rPr>
        <w:t>Муниципальная</w:t>
      </w:r>
      <w:r w:rsidRPr="002B1A8F">
        <w:rPr>
          <w:rFonts w:ascii="Times New Roman" w:hAnsi="Times New Roman" w:cs="Times New Roman"/>
          <w:sz w:val="24"/>
          <w:szCs w:val="24"/>
        </w:rPr>
        <w:t xml:space="preserve"> программа «</w:t>
      </w:r>
      <w:r w:rsidR="002B1A8F" w:rsidRPr="002B1A8F">
        <w:rPr>
          <w:rFonts w:ascii="Times New Roman" w:hAnsi="Times New Roman" w:cs="Times New Roman"/>
          <w:sz w:val="24"/>
          <w:szCs w:val="24"/>
        </w:rPr>
        <w:t xml:space="preserve">Профилактика преступлений, совершаемых с использованием информационно-коммуникационных технологий </w:t>
      </w:r>
      <w:r w:rsidR="002B1A8F" w:rsidRPr="002B1A8F">
        <w:rPr>
          <w:rFonts w:ascii="Times New Roman" w:eastAsia="Times New Roman" w:hAnsi="Times New Roman" w:cs="Times New Roman"/>
          <w:sz w:val="24"/>
          <w:szCs w:val="24"/>
        </w:rPr>
        <w:t xml:space="preserve">на территории </w:t>
      </w:r>
      <w:r w:rsidR="00887A3D" w:rsidRPr="002B1A8F">
        <w:rPr>
          <w:rFonts w:ascii="Times New Roman" w:eastAsia="Times New Roman" w:hAnsi="Times New Roman" w:cs="Times New Roman"/>
          <w:sz w:val="24"/>
          <w:szCs w:val="24"/>
        </w:rPr>
        <w:t>внутригородского муниципального образования города федерального значения Санкт-Петербурга поселок Серово</w:t>
      </w:r>
      <w:r w:rsidRPr="002B1A8F">
        <w:rPr>
          <w:rFonts w:ascii="Times New Roman" w:hAnsi="Times New Roman" w:cs="Times New Roman"/>
          <w:sz w:val="24"/>
          <w:szCs w:val="24"/>
        </w:rPr>
        <w:t>»</w:t>
      </w:r>
      <w:r w:rsidR="00D16EB4">
        <w:rPr>
          <w:rFonts w:ascii="Times New Roman" w:hAnsi="Times New Roman" w:cs="Times New Roman"/>
          <w:sz w:val="24"/>
          <w:szCs w:val="24"/>
        </w:rPr>
        <w:t xml:space="preserve"> (далее – муниципальна</w:t>
      </w:r>
      <w:r w:rsidR="00087CBA">
        <w:rPr>
          <w:rFonts w:ascii="Times New Roman" w:hAnsi="Times New Roman" w:cs="Times New Roman"/>
          <w:sz w:val="24"/>
          <w:szCs w:val="24"/>
        </w:rPr>
        <w:t>я</w:t>
      </w:r>
      <w:r w:rsidR="00D16EB4">
        <w:rPr>
          <w:rFonts w:ascii="Times New Roman" w:hAnsi="Times New Roman" w:cs="Times New Roman"/>
          <w:sz w:val="24"/>
          <w:szCs w:val="24"/>
        </w:rPr>
        <w:t xml:space="preserve"> п</w:t>
      </w:r>
      <w:r w:rsidR="00185538" w:rsidRPr="002B1A8F">
        <w:rPr>
          <w:rFonts w:ascii="Times New Roman" w:hAnsi="Times New Roman" w:cs="Times New Roman"/>
          <w:sz w:val="24"/>
          <w:szCs w:val="24"/>
        </w:rPr>
        <w:t>рограмма)</w:t>
      </w:r>
      <w:r w:rsidR="00E42D71">
        <w:rPr>
          <w:rFonts w:ascii="Times New Roman" w:hAnsi="Times New Roman" w:cs="Times New Roman"/>
          <w:sz w:val="24"/>
          <w:szCs w:val="24"/>
        </w:rPr>
        <w:t xml:space="preserve"> </w:t>
      </w:r>
      <w:r w:rsidRPr="002B1A8F">
        <w:rPr>
          <w:rFonts w:ascii="Times New Roman" w:hAnsi="Times New Roman" w:cs="Times New Roman"/>
          <w:sz w:val="24"/>
          <w:szCs w:val="24"/>
        </w:rPr>
        <w:t xml:space="preserve">является системой мероприятий и показателей, направленных на профилактику преступлений, совершаемых с использованием информационно-телекоммуникационных технологий. </w:t>
      </w:r>
    </w:p>
    <w:p w:rsidR="00E76E96" w:rsidRPr="002B1A8F" w:rsidRDefault="004A5E58" w:rsidP="00A43166">
      <w:pPr>
        <w:spacing w:after="0" w:line="240" w:lineRule="auto"/>
        <w:ind w:firstLine="709"/>
        <w:jc w:val="both"/>
        <w:outlineLvl w:val="0"/>
        <w:rPr>
          <w:rStyle w:val="FontStyle31"/>
        </w:rPr>
      </w:pPr>
      <w:r w:rsidRPr="002B1A8F">
        <w:rPr>
          <w:rFonts w:ascii="Times New Roman" w:hAnsi="Times New Roman" w:cs="Times New Roman"/>
          <w:sz w:val="24"/>
          <w:szCs w:val="24"/>
        </w:rPr>
        <w:t>2. Стратегией национальной безопасности Российской Федерации, утвержденной Указом Президента Российской Федерации от 2 июля 2021 года № 400 «О Стратегии национальной безопасности Российской Федерации» определены направления совершенствования системы профилактики правонарушений и противодействия преступности в Российской Федерации.</w:t>
      </w:r>
    </w:p>
    <w:p w:rsidR="008D179D" w:rsidRPr="002B1A8F" w:rsidRDefault="004342C2" w:rsidP="00E76E96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B1A8F">
        <w:rPr>
          <w:rFonts w:ascii="Times New Roman" w:hAnsi="Times New Roman" w:cs="Times New Roman"/>
          <w:sz w:val="24"/>
          <w:szCs w:val="24"/>
        </w:rPr>
        <w:t xml:space="preserve">  3. Наступательное развитие современных информационно-телекоммуникационных технологий сопровождается их активным внедрением в различные сферы жизнедеятельности человека. Постепенное снижение оборота наличных денежных средств и увеличение доли электронных платежей, осуществляемых с использованием средств мобильной связи, создает благоприятные условия для развития </w:t>
      </w:r>
      <w:proofErr w:type="spellStart"/>
      <w:r w:rsidRPr="002B1A8F">
        <w:rPr>
          <w:rFonts w:ascii="Times New Roman" w:hAnsi="Times New Roman" w:cs="Times New Roman"/>
          <w:sz w:val="24"/>
          <w:szCs w:val="24"/>
        </w:rPr>
        <w:t>киберпреступности</w:t>
      </w:r>
      <w:proofErr w:type="spellEnd"/>
      <w:r w:rsidRPr="002B1A8F">
        <w:rPr>
          <w:rFonts w:ascii="Times New Roman" w:hAnsi="Times New Roman" w:cs="Times New Roman"/>
          <w:sz w:val="24"/>
          <w:szCs w:val="24"/>
        </w:rPr>
        <w:t>, в том числе увеличения количества мошенничеств, совершаемых с применением психологических и социологических приемов, методов и технологий, позволяющих манипулировать людьми и получать от них конфиденциальную информацию.</w:t>
      </w:r>
      <w:r w:rsidR="0028257A">
        <w:rPr>
          <w:rFonts w:ascii="Times New Roman" w:hAnsi="Times New Roman" w:cs="Times New Roman"/>
          <w:sz w:val="24"/>
          <w:szCs w:val="24"/>
        </w:rPr>
        <w:t xml:space="preserve"> В последнее время кратно увеличивается количество </w:t>
      </w:r>
      <w:r w:rsidR="00E42D71">
        <w:rPr>
          <w:rFonts w:ascii="Times New Roman" w:hAnsi="Times New Roman" w:cs="Times New Roman"/>
          <w:sz w:val="24"/>
          <w:szCs w:val="24"/>
        </w:rPr>
        <w:t>граждан</w:t>
      </w:r>
      <w:r w:rsidR="0028257A">
        <w:rPr>
          <w:rFonts w:ascii="Times New Roman" w:hAnsi="Times New Roman" w:cs="Times New Roman"/>
          <w:sz w:val="24"/>
          <w:szCs w:val="24"/>
        </w:rPr>
        <w:t>, пострадавших</w:t>
      </w:r>
      <w:r w:rsidR="00E42D71">
        <w:rPr>
          <w:rFonts w:ascii="Times New Roman" w:hAnsi="Times New Roman" w:cs="Times New Roman"/>
          <w:sz w:val="24"/>
          <w:szCs w:val="24"/>
        </w:rPr>
        <w:t xml:space="preserve"> </w:t>
      </w:r>
      <w:r w:rsidR="0028257A">
        <w:rPr>
          <w:rFonts w:ascii="Times New Roman" w:hAnsi="Times New Roman" w:cs="Times New Roman"/>
          <w:sz w:val="24"/>
          <w:szCs w:val="24"/>
        </w:rPr>
        <w:t>о</w:t>
      </w:r>
      <w:r w:rsidR="00E5205C" w:rsidRPr="002B1A8F">
        <w:rPr>
          <w:rFonts w:ascii="Times New Roman" w:hAnsi="Times New Roman" w:cs="Times New Roman"/>
          <w:sz w:val="24"/>
          <w:szCs w:val="24"/>
        </w:rPr>
        <w:t>т</w:t>
      </w:r>
      <w:r w:rsidR="00E42D71">
        <w:rPr>
          <w:rFonts w:ascii="Times New Roman" w:hAnsi="Times New Roman" w:cs="Times New Roman"/>
          <w:sz w:val="24"/>
          <w:szCs w:val="24"/>
        </w:rPr>
        <w:t xml:space="preserve"> </w:t>
      </w:r>
      <w:r w:rsidR="00E5205C" w:rsidRPr="002B1A8F">
        <w:rPr>
          <w:rFonts w:ascii="Times New Roman" w:hAnsi="Times New Roman" w:cs="Times New Roman"/>
          <w:sz w:val="24"/>
          <w:szCs w:val="24"/>
        </w:rPr>
        <w:t>преступлений</w:t>
      </w:r>
      <w:r w:rsidR="00E42D71">
        <w:rPr>
          <w:rFonts w:ascii="Times New Roman" w:hAnsi="Times New Roman" w:cs="Times New Roman"/>
          <w:sz w:val="24"/>
          <w:szCs w:val="24"/>
        </w:rPr>
        <w:t>, связанных</w:t>
      </w:r>
      <w:r w:rsidR="00E5205C" w:rsidRPr="002B1A8F">
        <w:rPr>
          <w:rFonts w:ascii="Times New Roman" w:hAnsi="Times New Roman" w:cs="Times New Roman"/>
          <w:sz w:val="24"/>
          <w:szCs w:val="24"/>
        </w:rPr>
        <w:t xml:space="preserve"> с использованием информационно-</w:t>
      </w:r>
      <w:r w:rsidR="0028257A">
        <w:rPr>
          <w:rFonts w:ascii="Times New Roman" w:hAnsi="Times New Roman" w:cs="Times New Roman"/>
          <w:sz w:val="24"/>
          <w:szCs w:val="24"/>
        </w:rPr>
        <w:t>т</w:t>
      </w:r>
      <w:r w:rsidR="00E42D71">
        <w:rPr>
          <w:rFonts w:ascii="Times New Roman" w:hAnsi="Times New Roman" w:cs="Times New Roman"/>
          <w:sz w:val="24"/>
          <w:szCs w:val="24"/>
        </w:rPr>
        <w:t xml:space="preserve">елекоммуникационных технологий. </w:t>
      </w:r>
      <w:r w:rsidRPr="002B1A8F">
        <w:rPr>
          <w:rFonts w:ascii="Times New Roman" w:hAnsi="Times New Roman" w:cs="Times New Roman"/>
          <w:sz w:val="24"/>
          <w:szCs w:val="24"/>
        </w:rPr>
        <w:t xml:space="preserve">Пострадавшими от противоправных деяний становятся </w:t>
      </w:r>
      <w:r w:rsidR="00E42D71">
        <w:rPr>
          <w:rFonts w:ascii="Times New Roman" w:hAnsi="Times New Roman" w:cs="Times New Roman"/>
          <w:sz w:val="24"/>
          <w:szCs w:val="24"/>
        </w:rPr>
        <w:t>любые</w:t>
      </w:r>
      <w:r w:rsidRPr="002B1A8F">
        <w:rPr>
          <w:rFonts w:ascii="Times New Roman" w:hAnsi="Times New Roman" w:cs="Times New Roman"/>
          <w:sz w:val="24"/>
          <w:szCs w:val="24"/>
        </w:rPr>
        <w:t xml:space="preserve"> категории граждан, независимо от пола, образования, экономического, национального, социального статуса, а также возраста.</w:t>
      </w:r>
      <w:r w:rsidR="00E42D71">
        <w:rPr>
          <w:rFonts w:ascii="Times New Roman" w:hAnsi="Times New Roman" w:cs="Times New Roman"/>
          <w:sz w:val="24"/>
          <w:szCs w:val="24"/>
        </w:rPr>
        <w:t xml:space="preserve"> Однако, в первую очередь, данному виду правонарушений подвержены люди пожилого возраста, подростки и дети. </w:t>
      </w:r>
      <w:r w:rsidRPr="002B1A8F">
        <w:rPr>
          <w:rFonts w:ascii="Times New Roman" w:hAnsi="Times New Roman" w:cs="Times New Roman"/>
          <w:sz w:val="24"/>
          <w:szCs w:val="24"/>
        </w:rPr>
        <w:t xml:space="preserve">Рост преступлений данного вида обусловлен </w:t>
      </w:r>
      <w:r w:rsidR="00CE001D">
        <w:rPr>
          <w:rFonts w:ascii="Times New Roman" w:hAnsi="Times New Roman" w:cs="Times New Roman"/>
          <w:sz w:val="24"/>
          <w:szCs w:val="24"/>
        </w:rPr>
        <w:t xml:space="preserve">стремительно </w:t>
      </w:r>
      <w:r w:rsidRPr="002B1A8F">
        <w:rPr>
          <w:rFonts w:ascii="Times New Roman" w:hAnsi="Times New Roman" w:cs="Times New Roman"/>
          <w:sz w:val="24"/>
          <w:szCs w:val="24"/>
        </w:rPr>
        <w:t>развивающейся сферой применения информационно-телекоммуникационных технологий, постоянным возникновением новых</w:t>
      </w:r>
      <w:r w:rsidR="00E42D71">
        <w:rPr>
          <w:rFonts w:ascii="Times New Roman" w:hAnsi="Times New Roman" w:cs="Times New Roman"/>
          <w:sz w:val="24"/>
          <w:szCs w:val="24"/>
        </w:rPr>
        <w:t xml:space="preserve"> </w:t>
      </w:r>
      <w:r w:rsidRPr="002B1A8F">
        <w:rPr>
          <w:rFonts w:ascii="Times New Roman" w:hAnsi="Times New Roman" w:cs="Times New Roman"/>
          <w:sz w:val="24"/>
          <w:szCs w:val="24"/>
        </w:rPr>
        <w:t xml:space="preserve">способов совершения противоправных деяний и имеющимися возможностями для обеспечения анонимности преступников. </w:t>
      </w:r>
    </w:p>
    <w:p w:rsidR="00BA0FE7" w:rsidRPr="002B1A8F" w:rsidRDefault="00BA0FE7" w:rsidP="00E76E96">
      <w:pPr>
        <w:spacing w:after="0" w:line="240" w:lineRule="auto"/>
        <w:jc w:val="both"/>
        <w:outlineLvl w:val="0"/>
        <w:rPr>
          <w:rStyle w:val="FontStyle31"/>
        </w:rPr>
      </w:pPr>
    </w:p>
    <w:p w:rsidR="000F6816" w:rsidRPr="000F6816" w:rsidRDefault="000F6816" w:rsidP="000F6816">
      <w:pPr>
        <w:suppressAutoHyphens/>
        <w:overflowPunct w:val="0"/>
        <w:autoSpaceDE w:val="0"/>
        <w:autoSpaceDN w:val="0"/>
        <w:adjustRightInd w:val="0"/>
        <w:spacing w:line="240" w:lineRule="auto"/>
        <w:ind w:firstLine="709"/>
        <w:jc w:val="center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0F6816">
        <w:rPr>
          <w:rFonts w:ascii="Times New Roman" w:hAnsi="Times New Roman" w:cs="Times New Roman"/>
          <w:b/>
          <w:sz w:val="24"/>
          <w:szCs w:val="24"/>
        </w:rPr>
        <w:t>Цели, задачи,</w:t>
      </w:r>
      <w:r w:rsidR="000440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F6816">
        <w:rPr>
          <w:rFonts w:ascii="Times New Roman" w:hAnsi="Times New Roman" w:cs="Times New Roman"/>
          <w:b/>
          <w:sz w:val="24"/>
          <w:szCs w:val="24"/>
        </w:rPr>
        <w:t>сроки</w:t>
      </w:r>
      <w:r w:rsidR="00F23E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F6816">
        <w:rPr>
          <w:rFonts w:ascii="Times New Roman" w:hAnsi="Times New Roman" w:cs="Times New Roman"/>
          <w:b/>
          <w:sz w:val="24"/>
          <w:szCs w:val="24"/>
        </w:rPr>
        <w:t>и</w:t>
      </w:r>
      <w:r w:rsidR="00F23E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F6816">
        <w:rPr>
          <w:rFonts w:ascii="Times New Roman" w:hAnsi="Times New Roman" w:cs="Times New Roman"/>
          <w:b/>
          <w:sz w:val="24"/>
          <w:szCs w:val="24"/>
        </w:rPr>
        <w:t>этапы</w:t>
      </w:r>
      <w:r w:rsidR="00F23E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F6816">
        <w:rPr>
          <w:rFonts w:ascii="Times New Roman" w:hAnsi="Times New Roman" w:cs="Times New Roman"/>
          <w:b/>
          <w:sz w:val="24"/>
          <w:szCs w:val="24"/>
        </w:rPr>
        <w:t>реализации муниципальной</w:t>
      </w:r>
      <w:r w:rsidR="000440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F6816">
        <w:rPr>
          <w:rFonts w:ascii="Times New Roman" w:hAnsi="Times New Roman" w:cs="Times New Roman"/>
          <w:b/>
          <w:sz w:val="24"/>
          <w:szCs w:val="24"/>
        </w:rPr>
        <w:t>программы</w:t>
      </w:r>
    </w:p>
    <w:p w:rsidR="000F6816" w:rsidRPr="000F6816" w:rsidRDefault="000F6816" w:rsidP="000F6816">
      <w:pPr>
        <w:overflowPunct w:val="0"/>
        <w:autoSpaceDE w:val="0"/>
        <w:autoSpaceDN w:val="0"/>
        <w:adjustRightInd w:val="0"/>
        <w:spacing w:line="240" w:lineRule="auto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F6816">
        <w:rPr>
          <w:rFonts w:ascii="Times New Roman" w:hAnsi="Times New Roman" w:cs="Times New Roman"/>
          <w:sz w:val="24"/>
          <w:szCs w:val="24"/>
        </w:rPr>
        <w:t xml:space="preserve">Основной целью муниципальной программы является совершенствование на территории  ВМО </w:t>
      </w:r>
      <w:proofErr w:type="spellStart"/>
      <w:r w:rsidRPr="000F6816">
        <w:rPr>
          <w:rFonts w:ascii="Times New Roman" w:hAnsi="Times New Roman" w:cs="Times New Roman"/>
          <w:sz w:val="24"/>
          <w:szCs w:val="24"/>
        </w:rPr>
        <w:t>п.Серово</w:t>
      </w:r>
      <w:proofErr w:type="spellEnd"/>
      <w:r w:rsidRPr="000F6816">
        <w:rPr>
          <w:rFonts w:ascii="Times New Roman" w:hAnsi="Times New Roman" w:cs="Times New Roman"/>
          <w:sz w:val="24"/>
          <w:szCs w:val="24"/>
        </w:rPr>
        <w:t xml:space="preserve"> системы профилактики преступлений, совершаемых с использованием информационно-телекоммуникационных технологий. </w:t>
      </w:r>
    </w:p>
    <w:p w:rsidR="000F6816" w:rsidRPr="000F6816" w:rsidRDefault="000F6816" w:rsidP="000F6816">
      <w:pPr>
        <w:overflowPunct w:val="0"/>
        <w:autoSpaceDE w:val="0"/>
        <w:autoSpaceDN w:val="0"/>
        <w:adjustRightInd w:val="0"/>
        <w:spacing w:line="240" w:lineRule="auto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F6816">
        <w:rPr>
          <w:rFonts w:ascii="Times New Roman" w:hAnsi="Times New Roman" w:cs="Times New Roman"/>
          <w:sz w:val="24"/>
          <w:szCs w:val="24"/>
        </w:rPr>
        <w:t>Основными задачами муниципальной программы являются:</w:t>
      </w:r>
    </w:p>
    <w:p w:rsidR="000F6816" w:rsidRPr="000F6816" w:rsidRDefault="000F6816" w:rsidP="000F681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F6816">
        <w:rPr>
          <w:rFonts w:ascii="Times New Roman" w:hAnsi="Times New Roman" w:cs="Times New Roman"/>
          <w:sz w:val="24"/>
          <w:szCs w:val="24"/>
        </w:rPr>
        <w:lastRenderedPageBreak/>
        <w:t xml:space="preserve">- снижение количества зарегистрированных на территории  ВМО </w:t>
      </w:r>
      <w:proofErr w:type="spellStart"/>
      <w:r w:rsidRPr="000F6816">
        <w:rPr>
          <w:rFonts w:ascii="Times New Roman" w:hAnsi="Times New Roman" w:cs="Times New Roman"/>
          <w:sz w:val="24"/>
          <w:szCs w:val="24"/>
        </w:rPr>
        <w:t>п.Серово</w:t>
      </w:r>
      <w:proofErr w:type="spellEnd"/>
      <w:r w:rsidRPr="000F6816">
        <w:rPr>
          <w:rFonts w:ascii="Times New Roman" w:hAnsi="Times New Roman" w:cs="Times New Roman"/>
          <w:sz w:val="24"/>
          <w:szCs w:val="24"/>
        </w:rPr>
        <w:t xml:space="preserve">  преступлений, совершаемых с использованием информационно-телекоммуникационных технологий; </w:t>
      </w:r>
    </w:p>
    <w:p w:rsidR="000F6816" w:rsidRPr="000F6816" w:rsidRDefault="000F6816" w:rsidP="000F681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F6816">
        <w:rPr>
          <w:rFonts w:ascii="Times New Roman" w:hAnsi="Times New Roman" w:cs="Times New Roman"/>
          <w:sz w:val="24"/>
          <w:szCs w:val="24"/>
        </w:rPr>
        <w:t xml:space="preserve">- обеспечение доступности информации о видах и способах совершения преступлений с использованием информационно-телекоммуникационных технологий, а также о возможных мерах по защите от противоправных деяний; </w:t>
      </w:r>
    </w:p>
    <w:p w:rsidR="000F6816" w:rsidRPr="000F6816" w:rsidRDefault="000F6816" w:rsidP="000F681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F6816">
        <w:rPr>
          <w:rFonts w:ascii="Times New Roman" w:hAnsi="Times New Roman" w:cs="Times New Roman"/>
          <w:sz w:val="24"/>
          <w:szCs w:val="24"/>
        </w:rPr>
        <w:t xml:space="preserve">- увеличение охвата информационным воздействием в процессе проведения профилактических мероприятий различных социальных и возрастных групп населения; </w:t>
      </w:r>
    </w:p>
    <w:p w:rsidR="000F6816" w:rsidRPr="000F6816" w:rsidRDefault="000F6816" w:rsidP="000F6816">
      <w:pPr>
        <w:suppressAutoHyphens/>
        <w:overflowPunct w:val="0"/>
        <w:autoSpaceDE w:val="0"/>
        <w:autoSpaceDN w:val="0"/>
        <w:adjustRightInd w:val="0"/>
        <w:spacing w:line="240" w:lineRule="auto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F6816">
        <w:rPr>
          <w:rFonts w:ascii="Times New Roman" w:hAnsi="Times New Roman" w:cs="Times New Roman"/>
          <w:sz w:val="24"/>
          <w:szCs w:val="24"/>
        </w:rPr>
        <w:t>- рост числа субъектов, вовлеченных в профилактическую работу по предупреждению совершения преступлений, совершаемых с использованием  информационно-телекоммуникационных технологий.</w:t>
      </w:r>
    </w:p>
    <w:p w:rsidR="000F6816" w:rsidRPr="000F6816" w:rsidRDefault="000F6816" w:rsidP="000F6816">
      <w:pPr>
        <w:suppressAutoHyphens/>
        <w:overflowPunct w:val="0"/>
        <w:autoSpaceDE w:val="0"/>
        <w:autoSpaceDN w:val="0"/>
        <w:adjustRightInd w:val="0"/>
        <w:spacing w:line="240" w:lineRule="auto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F6816">
        <w:rPr>
          <w:rFonts w:ascii="Times New Roman" w:hAnsi="Times New Roman" w:cs="Times New Roman"/>
          <w:sz w:val="24"/>
          <w:szCs w:val="24"/>
        </w:rPr>
        <w:t>Реализация Программы рассчитана на период 202</w:t>
      </w:r>
      <w:r w:rsidR="009529B0">
        <w:rPr>
          <w:rFonts w:ascii="Times New Roman" w:hAnsi="Times New Roman" w:cs="Times New Roman"/>
          <w:sz w:val="24"/>
          <w:szCs w:val="24"/>
        </w:rPr>
        <w:t>6</w:t>
      </w:r>
      <w:r w:rsidRPr="000F6816">
        <w:rPr>
          <w:rFonts w:ascii="Times New Roman" w:hAnsi="Times New Roman" w:cs="Times New Roman"/>
          <w:sz w:val="24"/>
          <w:szCs w:val="24"/>
        </w:rPr>
        <w:t>-202</w:t>
      </w:r>
      <w:r w:rsidR="009529B0">
        <w:rPr>
          <w:rFonts w:ascii="Times New Roman" w:hAnsi="Times New Roman" w:cs="Times New Roman"/>
          <w:sz w:val="24"/>
          <w:szCs w:val="24"/>
        </w:rPr>
        <w:t>8</w:t>
      </w:r>
      <w:r w:rsidRPr="000F6816">
        <w:rPr>
          <w:rFonts w:ascii="Times New Roman" w:hAnsi="Times New Roman" w:cs="Times New Roman"/>
          <w:sz w:val="24"/>
          <w:szCs w:val="24"/>
        </w:rPr>
        <w:t xml:space="preserve"> годы. </w:t>
      </w:r>
    </w:p>
    <w:p w:rsidR="000F6816" w:rsidRPr="000F6816" w:rsidRDefault="000F6816" w:rsidP="000F6816">
      <w:pPr>
        <w:suppressAutoHyphens/>
        <w:overflowPunct w:val="0"/>
        <w:autoSpaceDE w:val="0"/>
        <w:autoSpaceDN w:val="0"/>
        <w:adjustRightInd w:val="0"/>
        <w:spacing w:line="240" w:lineRule="auto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F6816">
        <w:rPr>
          <w:rFonts w:ascii="Times New Roman" w:hAnsi="Times New Roman" w:cs="Times New Roman"/>
          <w:sz w:val="24"/>
          <w:szCs w:val="24"/>
        </w:rPr>
        <w:t>Программа не требует распределения на этапы реализации.</w:t>
      </w:r>
    </w:p>
    <w:p w:rsidR="000F6816" w:rsidRPr="000F6816" w:rsidRDefault="000F6816" w:rsidP="000F6816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0F6816">
        <w:rPr>
          <w:rFonts w:ascii="Times New Roman" w:hAnsi="Times New Roman" w:cs="Times New Roman"/>
          <w:b/>
          <w:sz w:val="24"/>
          <w:szCs w:val="24"/>
        </w:rPr>
        <w:t>Ожидаемые</w:t>
      </w:r>
      <w:r w:rsidR="00F23E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F6816">
        <w:rPr>
          <w:rFonts w:ascii="Times New Roman" w:hAnsi="Times New Roman" w:cs="Times New Roman"/>
          <w:b/>
          <w:sz w:val="24"/>
          <w:szCs w:val="24"/>
        </w:rPr>
        <w:t>конечные результаты</w:t>
      </w:r>
      <w:r w:rsidR="00F23E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F6816">
        <w:rPr>
          <w:rFonts w:ascii="Times New Roman" w:hAnsi="Times New Roman" w:cs="Times New Roman"/>
          <w:b/>
          <w:sz w:val="24"/>
          <w:szCs w:val="24"/>
        </w:rPr>
        <w:t>реализации</w:t>
      </w:r>
      <w:r w:rsidR="00F23E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F6816">
        <w:rPr>
          <w:rFonts w:ascii="Times New Roman" w:hAnsi="Times New Roman" w:cs="Times New Roman"/>
          <w:b/>
          <w:sz w:val="24"/>
          <w:szCs w:val="24"/>
        </w:rPr>
        <w:t>муниципальной</w:t>
      </w:r>
      <w:r w:rsidR="00F23E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F6816">
        <w:rPr>
          <w:rFonts w:ascii="Times New Roman" w:hAnsi="Times New Roman" w:cs="Times New Roman"/>
          <w:b/>
          <w:sz w:val="24"/>
          <w:szCs w:val="24"/>
        </w:rPr>
        <w:t>программы,</w:t>
      </w:r>
    </w:p>
    <w:p w:rsidR="000F6816" w:rsidRPr="000F6816" w:rsidRDefault="00F23E75" w:rsidP="000F6816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</w:t>
      </w:r>
      <w:r w:rsidR="000F6816" w:rsidRPr="000F6816">
        <w:rPr>
          <w:rFonts w:ascii="Times New Roman" w:hAnsi="Times New Roman" w:cs="Times New Roman"/>
          <w:b/>
          <w:sz w:val="24"/>
          <w:szCs w:val="24"/>
        </w:rPr>
        <w:t>елевые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F6816" w:rsidRPr="000F6816">
        <w:rPr>
          <w:rFonts w:ascii="Times New Roman" w:hAnsi="Times New Roman" w:cs="Times New Roman"/>
          <w:b/>
          <w:sz w:val="24"/>
          <w:szCs w:val="24"/>
        </w:rPr>
        <w:t>показатели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F6816" w:rsidRPr="000F6816">
        <w:rPr>
          <w:rFonts w:ascii="Times New Roman" w:hAnsi="Times New Roman" w:cs="Times New Roman"/>
          <w:b/>
          <w:sz w:val="24"/>
          <w:szCs w:val="24"/>
        </w:rPr>
        <w:t>муниципальной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F6816" w:rsidRPr="000F6816">
        <w:rPr>
          <w:rFonts w:ascii="Times New Roman" w:hAnsi="Times New Roman" w:cs="Times New Roman"/>
          <w:b/>
          <w:sz w:val="24"/>
          <w:szCs w:val="24"/>
        </w:rPr>
        <w:t xml:space="preserve">программы </w:t>
      </w:r>
    </w:p>
    <w:p w:rsidR="000F6816" w:rsidRPr="000F6816" w:rsidRDefault="000F6816" w:rsidP="00CE71EF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0F6816" w:rsidRPr="000F6816" w:rsidRDefault="000F6816" w:rsidP="000440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F6816">
        <w:rPr>
          <w:rFonts w:ascii="Times New Roman" w:hAnsi="Times New Roman" w:cs="Times New Roman"/>
          <w:sz w:val="24"/>
          <w:szCs w:val="24"/>
          <w:shd w:val="clear" w:color="auto" w:fill="FFFFFF"/>
        </w:rPr>
        <w:t>В результате реализации муниципальной программы ожидается:</w:t>
      </w:r>
    </w:p>
    <w:p w:rsidR="000F6816" w:rsidRPr="000F6816" w:rsidRDefault="00CE71EF" w:rsidP="000440A7">
      <w:pPr>
        <w:tabs>
          <w:tab w:val="left" w:pos="1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0F6816" w:rsidRPr="000F6816">
        <w:rPr>
          <w:rFonts w:ascii="Times New Roman" w:eastAsia="Times New Roman" w:hAnsi="Times New Roman" w:cs="Times New Roman"/>
          <w:sz w:val="24"/>
          <w:szCs w:val="24"/>
        </w:rPr>
        <w:t>снижение количества преступлений, совершаемых с</w:t>
      </w:r>
      <w:r w:rsidR="000F6816" w:rsidRPr="000F6816">
        <w:rPr>
          <w:rFonts w:ascii="Times New Roman" w:eastAsia="Times New Roman" w:hAnsi="Times New Roman" w:cs="Times New Roman"/>
          <w:sz w:val="24"/>
          <w:szCs w:val="24"/>
        </w:rPr>
        <w:tab/>
        <w:t>использованием информационно-телекоммуникационных технологий;</w:t>
      </w:r>
    </w:p>
    <w:p w:rsidR="000F6816" w:rsidRPr="000F6816" w:rsidRDefault="00CE71EF" w:rsidP="000440A7">
      <w:pPr>
        <w:tabs>
          <w:tab w:val="left" w:pos="1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0F6816" w:rsidRPr="000F6816">
        <w:rPr>
          <w:rFonts w:ascii="Times New Roman" w:eastAsia="Times New Roman" w:hAnsi="Times New Roman" w:cs="Times New Roman"/>
          <w:sz w:val="24"/>
          <w:szCs w:val="24"/>
        </w:rPr>
        <w:t>распространение</w:t>
      </w:r>
      <w:r w:rsidR="000F6816" w:rsidRPr="000F6816">
        <w:rPr>
          <w:rFonts w:ascii="Times New Roman" w:eastAsia="Times New Roman" w:hAnsi="Times New Roman" w:cs="Times New Roman"/>
          <w:sz w:val="24"/>
          <w:szCs w:val="24"/>
        </w:rPr>
        <w:tab/>
        <w:t>информационно- аналитических материалов профилактического характера, направленных на предупреждение преступлений, совершаемых с использованием информационно-телекоммуникационных технологий;</w:t>
      </w:r>
    </w:p>
    <w:p w:rsidR="000F6816" w:rsidRPr="000F6816" w:rsidRDefault="00CE71EF" w:rsidP="000440A7">
      <w:pPr>
        <w:tabs>
          <w:tab w:val="left" w:pos="1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0F6816" w:rsidRPr="000F6816">
        <w:rPr>
          <w:rFonts w:ascii="Times New Roman" w:eastAsia="Times New Roman" w:hAnsi="Times New Roman" w:cs="Times New Roman"/>
          <w:sz w:val="24"/>
          <w:szCs w:val="24"/>
        </w:rPr>
        <w:t>распространение наглядных материалов,</w:t>
      </w:r>
      <w:r w:rsidR="000440A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F6816" w:rsidRPr="000F6816">
        <w:rPr>
          <w:rFonts w:ascii="Times New Roman" w:eastAsia="Times New Roman" w:hAnsi="Times New Roman" w:cs="Times New Roman"/>
          <w:sz w:val="24"/>
          <w:szCs w:val="24"/>
        </w:rPr>
        <w:t>содержащих информацию о профилактике преступлений, совершаемых с использованием информационно-телекоммуникационн</w:t>
      </w:r>
      <w:r w:rsidR="000440A7">
        <w:rPr>
          <w:rFonts w:ascii="Times New Roman" w:eastAsia="Times New Roman" w:hAnsi="Times New Roman" w:cs="Times New Roman"/>
          <w:sz w:val="24"/>
          <w:szCs w:val="24"/>
        </w:rPr>
        <w:t>ы</w:t>
      </w:r>
      <w:r w:rsidR="000F6816" w:rsidRPr="000F6816">
        <w:rPr>
          <w:rFonts w:ascii="Times New Roman" w:eastAsia="Times New Roman" w:hAnsi="Times New Roman" w:cs="Times New Roman"/>
          <w:sz w:val="24"/>
          <w:szCs w:val="24"/>
        </w:rPr>
        <w:t>х технологий;</w:t>
      </w:r>
    </w:p>
    <w:p w:rsidR="000F6816" w:rsidRPr="000F6816" w:rsidRDefault="00CE71EF" w:rsidP="000440A7">
      <w:pPr>
        <w:tabs>
          <w:tab w:val="left" w:pos="1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0F6816" w:rsidRPr="000F6816">
        <w:rPr>
          <w:rFonts w:ascii="Times New Roman" w:eastAsia="Times New Roman" w:hAnsi="Times New Roman" w:cs="Times New Roman"/>
          <w:sz w:val="24"/>
          <w:szCs w:val="24"/>
        </w:rPr>
        <w:t>увеличение количества граждан, охваченных проводимыми профилактическими мероприятиями;</w:t>
      </w:r>
    </w:p>
    <w:p w:rsidR="000F6816" w:rsidRPr="000F6816" w:rsidRDefault="00CE71EF" w:rsidP="000440A7">
      <w:pPr>
        <w:tabs>
          <w:tab w:val="left" w:pos="1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0F6816" w:rsidRPr="000F6816">
        <w:rPr>
          <w:rFonts w:ascii="Times New Roman" w:eastAsia="Times New Roman" w:hAnsi="Times New Roman" w:cs="Times New Roman"/>
          <w:sz w:val="24"/>
          <w:szCs w:val="24"/>
        </w:rPr>
        <w:t>увеличение уровня удовлетворенности</w:t>
      </w:r>
      <w:r w:rsidR="000F6816" w:rsidRPr="000F6816">
        <w:rPr>
          <w:rFonts w:ascii="Times New Roman" w:eastAsia="Times New Roman" w:hAnsi="Times New Roman" w:cs="Times New Roman"/>
          <w:sz w:val="24"/>
          <w:szCs w:val="24"/>
        </w:rPr>
        <w:tab/>
        <w:t>граждан количеством информации о  преступлениях, совершаемых с использованием информационно-телекоммуникационных технологий, и о методах защиты от преступных посягательств.</w:t>
      </w:r>
    </w:p>
    <w:p w:rsidR="00D16EB4" w:rsidRDefault="00D16EB4" w:rsidP="000440A7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0F6816" w:rsidRPr="00D16EB4" w:rsidRDefault="000F6816" w:rsidP="000440A7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16EB4">
        <w:rPr>
          <w:rFonts w:ascii="Times New Roman" w:hAnsi="Times New Roman" w:cs="Times New Roman"/>
          <w:sz w:val="24"/>
          <w:szCs w:val="24"/>
        </w:rPr>
        <w:t>Целевыми показателями являются:</w:t>
      </w:r>
    </w:p>
    <w:p w:rsidR="000F6816" w:rsidRPr="00D16EB4" w:rsidRDefault="000F6816" w:rsidP="000440A7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D16EB4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- </w:t>
      </w:r>
      <w:r w:rsidR="00D16EB4" w:rsidRPr="00D16EB4">
        <w:rPr>
          <w:rFonts w:ascii="Times New Roman" w:eastAsia="Calibri" w:hAnsi="Times New Roman" w:cs="Times New Roman"/>
          <w:sz w:val="24"/>
          <w:szCs w:val="24"/>
          <w:lang w:eastAsia="ar-SA"/>
        </w:rPr>
        <w:t>р</w:t>
      </w:r>
      <w:r w:rsidR="00D16EB4" w:rsidRPr="00D16EB4">
        <w:rPr>
          <w:rFonts w:ascii="Times New Roman" w:hAnsi="Times New Roman"/>
          <w:color w:val="000000"/>
          <w:sz w:val="24"/>
          <w:szCs w:val="24"/>
        </w:rPr>
        <w:t>азмещение в общественных местах, на официальных сайтах, в социальных интернет сетях, информации по профилактике преступлений, совершаемых с использованием информационно-коммуникационных технологий, а также об основных видах мошенничеств, способах их профилактики и пресечения</w:t>
      </w:r>
      <w:r w:rsidRPr="00D16EB4">
        <w:rPr>
          <w:rFonts w:ascii="Times New Roman" w:eastAsia="Calibri" w:hAnsi="Times New Roman" w:cs="Times New Roman"/>
          <w:sz w:val="24"/>
          <w:szCs w:val="24"/>
          <w:lang w:eastAsia="ar-SA"/>
        </w:rPr>
        <w:t>;</w:t>
      </w:r>
    </w:p>
    <w:p w:rsidR="000F6816" w:rsidRPr="00D16EB4" w:rsidRDefault="000F6816" w:rsidP="000440A7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D16EB4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- </w:t>
      </w:r>
      <w:r w:rsidR="00D16EB4" w:rsidRPr="00D16EB4">
        <w:rPr>
          <w:rFonts w:ascii="Times New Roman" w:eastAsia="Calibri" w:hAnsi="Times New Roman" w:cs="Times New Roman"/>
          <w:sz w:val="24"/>
          <w:szCs w:val="24"/>
          <w:lang w:eastAsia="ar-SA"/>
        </w:rPr>
        <w:t>к</w:t>
      </w:r>
      <w:r w:rsidR="00D16EB4" w:rsidRPr="00D16EB4">
        <w:rPr>
          <w:rFonts w:ascii="Times New Roman" w:hAnsi="Times New Roman"/>
          <w:sz w:val="24"/>
          <w:szCs w:val="24"/>
        </w:rPr>
        <w:t>оличество проведенных мероприятий по профилактике преступлений, совершаемых с использованием информационно-телекоммуникационных технологий</w:t>
      </w:r>
      <w:r w:rsidRPr="00D16EB4">
        <w:rPr>
          <w:rFonts w:ascii="Times New Roman" w:eastAsia="Calibri" w:hAnsi="Times New Roman" w:cs="Times New Roman"/>
          <w:sz w:val="24"/>
          <w:szCs w:val="24"/>
          <w:lang w:eastAsia="ar-SA"/>
        </w:rPr>
        <w:t>.</w:t>
      </w:r>
    </w:p>
    <w:p w:rsidR="000F6816" w:rsidRDefault="000F6816" w:rsidP="000440A7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D16EB4">
        <w:rPr>
          <w:rFonts w:ascii="Times New Roman" w:eastAsia="Calibri" w:hAnsi="Times New Roman" w:cs="Times New Roman"/>
          <w:sz w:val="24"/>
          <w:szCs w:val="24"/>
          <w:lang w:eastAsia="ar-SA"/>
        </w:rPr>
        <w:t>Перечень целевых показателей указан в приложении 1.</w:t>
      </w:r>
    </w:p>
    <w:p w:rsidR="001E3727" w:rsidRDefault="001E3727" w:rsidP="00CE71E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D16EB4" w:rsidRPr="00D16EB4" w:rsidRDefault="00D16EB4" w:rsidP="00D16EB4">
      <w:pPr>
        <w:pStyle w:val="20"/>
        <w:suppressAutoHyphens/>
        <w:spacing w:after="0" w:line="240" w:lineRule="auto"/>
        <w:ind w:left="0" w:firstLine="709"/>
        <w:jc w:val="center"/>
        <w:rPr>
          <w:b/>
        </w:rPr>
      </w:pPr>
      <w:r w:rsidRPr="00D16EB4">
        <w:rPr>
          <w:b/>
        </w:rPr>
        <w:t>Обобщенная</w:t>
      </w:r>
      <w:r w:rsidR="00F23E75">
        <w:rPr>
          <w:b/>
        </w:rPr>
        <w:t xml:space="preserve"> </w:t>
      </w:r>
      <w:r w:rsidRPr="00D16EB4">
        <w:rPr>
          <w:b/>
        </w:rPr>
        <w:t>характеристика</w:t>
      </w:r>
      <w:r w:rsidR="00F23E75">
        <w:rPr>
          <w:b/>
        </w:rPr>
        <w:t xml:space="preserve"> </w:t>
      </w:r>
      <w:r w:rsidRPr="00D16EB4">
        <w:rPr>
          <w:b/>
        </w:rPr>
        <w:t>основных</w:t>
      </w:r>
      <w:r w:rsidR="00F23E75">
        <w:rPr>
          <w:b/>
        </w:rPr>
        <w:t xml:space="preserve"> </w:t>
      </w:r>
      <w:r w:rsidRPr="00D16EB4">
        <w:rPr>
          <w:b/>
        </w:rPr>
        <w:t>мероприятий</w:t>
      </w:r>
      <w:r w:rsidR="00F23E75">
        <w:rPr>
          <w:b/>
        </w:rPr>
        <w:t xml:space="preserve"> </w:t>
      </w:r>
      <w:r w:rsidRPr="00D16EB4">
        <w:rPr>
          <w:b/>
        </w:rPr>
        <w:t>муниципальной</w:t>
      </w:r>
      <w:r w:rsidR="00D6424E">
        <w:rPr>
          <w:b/>
        </w:rPr>
        <w:t xml:space="preserve"> </w:t>
      </w:r>
      <w:r w:rsidRPr="00D16EB4">
        <w:rPr>
          <w:b/>
        </w:rPr>
        <w:t>программы</w:t>
      </w:r>
    </w:p>
    <w:p w:rsidR="00D16EB4" w:rsidRPr="00D16EB4" w:rsidRDefault="00D16EB4" w:rsidP="00D16EB4">
      <w:pPr>
        <w:suppressAutoHyphens/>
        <w:spacing w:after="0" w:line="240" w:lineRule="auto"/>
        <w:ind w:firstLine="709"/>
        <w:jc w:val="both"/>
        <w:rPr>
          <w:sz w:val="24"/>
          <w:szCs w:val="24"/>
        </w:rPr>
      </w:pPr>
    </w:p>
    <w:p w:rsidR="00D16EB4" w:rsidRPr="00D16EB4" w:rsidRDefault="00D16EB4" w:rsidP="00D16EB4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D16EB4">
        <w:rPr>
          <w:rFonts w:ascii="Times New Roman" w:hAnsi="Times New Roman" w:cs="Times New Roman"/>
          <w:sz w:val="24"/>
          <w:szCs w:val="24"/>
        </w:rPr>
        <w:t>В процессе реализации муниципальной программы предусматрива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D16EB4">
        <w:rPr>
          <w:rFonts w:ascii="Times New Roman" w:hAnsi="Times New Roman" w:cs="Times New Roman"/>
          <w:sz w:val="24"/>
          <w:szCs w:val="24"/>
        </w:rPr>
        <w:t xml:space="preserve">тся </w:t>
      </w:r>
      <w:r>
        <w:rPr>
          <w:rFonts w:ascii="Times New Roman" w:hAnsi="Times New Roman" w:cs="Times New Roman"/>
          <w:sz w:val="24"/>
          <w:szCs w:val="24"/>
        </w:rPr>
        <w:t xml:space="preserve">мероприятия по организации </w:t>
      </w:r>
      <w:r w:rsidRPr="00D16EB4">
        <w:rPr>
          <w:rFonts w:ascii="Times New Roman" w:hAnsi="Times New Roman" w:cs="Times New Roman"/>
          <w:sz w:val="24"/>
          <w:szCs w:val="24"/>
        </w:rPr>
        <w:t>информационно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D16EB4">
        <w:rPr>
          <w:rFonts w:ascii="Times New Roman" w:hAnsi="Times New Roman" w:cs="Times New Roman"/>
          <w:sz w:val="24"/>
          <w:szCs w:val="24"/>
        </w:rPr>
        <w:t xml:space="preserve"> обеспечени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0440A7">
        <w:rPr>
          <w:rFonts w:ascii="Times New Roman" w:hAnsi="Times New Roman" w:cs="Times New Roman"/>
          <w:sz w:val="24"/>
          <w:szCs w:val="24"/>
        </w:rPr>
        <w:t xml:space="preserve"> </w:t>
      </w:r>
      <w:r w:rsidRPr="00D16EB4">
        <w:rPr>
          <w:rFonts w:ascii="Times New Roman" w:hAnsi="Times New Roman"/>
          <w:color w:val="000000"/>
          <w:sz w:val="24"/>
          <w:szCs w:val="24"/>
        </w:rPr>
        <w:t>по профилактике преступлений, совершаемых с использованием информационно-коммуникационных технологий</w:t>
      </w:r>
      <w:r w:rsidRPr="00D16EB4">
        <w:rPr>
          <w:rFonts w:ascii="Times New Roman" w:hAnsi="Times New Roman" w:cs="Times New Roman"/>
          <w:sz w:val="24"/>
          <w:szCs w:val="24"/>
        </w:rPr>
        <w:t>.</w:t>
      </w:r>
    </w:p>
    <w:p w:rsidR="000F6816" w:rsidRPr="00D16EB4" w:rsidRDefault="000F6816" w:rsidP="00D16EB4">
      <w:pPr>
        <w:spacing w:after="0" w:line="240" w:lineRule="auto"/>
        <w:ind w:firstLine="709"/>
        <w:jc w:val="both"/>
        <w:outlineLvl w:val="0"/>
        <w:rPr>
          <w:rStyle w:val="FontStyle31"/>
        </w:rPr>
      </w:pPr>
    </w:p>
    <w:p w:rsidR="00D16EB4" w:rsidRPr="00AF7CC7" w:rsidRDefault="00D16EB4" w:rsidP="00D16EB4">
      <w:pPr>
        <w:suppressAutoHyphens/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AF7CC7">
        <w:rPr>
          <w:rFonts w:ascii="Times New Roman" w:hAnsi="Times New Roman" w:cs="Times New Roman"/>
          <w:b/>
          <w:sz w:val="24"/>
          <w:szCs w:val="24"/>
        </w:rPr>
        <w:t>Ресурсное обеспечение муниципальной программы</w:t>
      </w:r>
    </w:p>
    <w:p w:rsidR="00F23E75" w:rsidRPr="00F23E75" w:rsidRDefault="00F23E75" w:rsidP="00F23E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23E7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Источником финансирования мероприятий </w:t>
      </w:r>
      <w:r w:rsidRPr="00F23E75">
        <w:rPr>
          <w:rFonts w:ascii="Times New Roman" w:eastAsia="Times New Roman" w:hAnsi="Times New Roman" w:cs="Times New Roman"/>
          <w:sz w:val="24"/>
          <w:szCs w:val="24"/>
        </w:rPr>
        <w:t>муниципальной программы</w:t>
      </w:r>
      <w:r w:rsidRPr="00F23E7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является бюджет </w:t>
      </w:r>
      <w:r w:rsidRPr="00F23E75">
        <w:rPr>
          <w:rFonts w:ascii="Times New Roman" w:eastAsia="Times New Roman" w:hAnsi="Times New Roman" w:cs="Times New Roman"/>
          <w:sz w:val="24"/>
          <w:szCs w:val="24"/>
        </w:rPr>
        <w:t>внутригородского муниципального образования города федерального значения Санкт-Петербурга поселок Серово</w:t>
      </w:r>
      <w:r w:rsidRPr="00F23E75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:rsidR="00F23E75" w:rsidRPr="00F23E75" w:rsidRDefault="00F23E75" w:rsidP="00F23E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23E75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 xml:space="preserve">Финансирование мероприятий </w:t>
      </w:r>
      <w:r w:rsidRPr="00F23E75">
        <w:rPr>
          <w:rFonts w:ascii="Times New Roman" w:eastAsia="Times New Roman" w:hAnsi="Times New Roman" w:cs="Times New Roman"/>
          <w:sz w:val="24"/>
          <w:szCs w:val="24"/>
        </w:rPr>
        <w:t>муниципальной программы</w:t>
      </w:r>
      <w:r w:rsidRPr="00F23E7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осуществляется в пределах ассигнований, предусмотренных бюджетом </w:t>
      </w:r>
      <w:r w:rsidRPr="00F23E75">
        <w:rPr>
          <w:rFonts w:ascii="Times New Roman" w:eastAsia="Times New Roman" w:hAnsi="Times New Roman" w:cs="Times New Roman"/>
          <w:sz w:val="24"/>
          <w:szCs w:val="24"/>
        </w:rPr>
        <w:t>внутригородского муниципального образования Санкт-Петербурга поселок Серово</w:t>
      </w:r>
      <w:r w:rsidRPr="00F23E7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на соответствующий год.</w:t>
      </w:r>
    </w:p>
    <w:p w:rsidR="00F23E75" w:rsidRPr="00F23E75" w:rsidRDefault="00F23E75" w:rsidP="00F23E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23E7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Исполнение мероприятий </w:t>
      </w:r>
      <w:r w:rsidRPr="00F23E75">
        <w:rPr>
          <w:rFonts w:ascii="Times New Roman" w:eastAsia="Times New Roman" w:hAnsi="Times New Roman" w:cs="Times New Roman"/>
          <w:sz w:val="24"/>
          <w:szCs w:val="24"/>
        </w:rPr>
        <w:t>муниципальной программы</w:t>
      </w:r>
      <w:r w:rsidRPr="00F23E7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осуществляется в соответствии Федеральным законом от 05.04.2013г. №44-ФЗ «О контрактной системе в сфере закупок товаров, работ, услуг для обеспечения государственных и муниципальных нужд».</w:t>
      </w:r>
    </w:p>
    <w:p w:rsidR="00F23E75" w:rsidRPr="00F23E75" w:rsidRDefault="000440A7" w:rsidP="00F23E75">
      <w:pPr>
        <w:widowControl w:val="0"/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>
        <w:rPr>
          <w:rFonts w:ascii="Times New Roman" w:eastAsia="Andale Sans UI" w:hAnsi="Times New Roman" w:cs="Tahoma"/>
          <w:kern w:val="1"/>
          <w:sz w:val="24"/>
          <w:szCs w:val="24"/>
          <w:lang w:val="de-DE" w:eastAsia="fa-IR" w:bidi="fa-IR"/>
        </w:rPr>
        <w:t>Объём</w:t>
      </w:r>
      <w:proofErr w:type="spellEnd"/>
      <w:r>
        <w:rPr>
          <w:rFonts w:ascii="Times New Roman" w:eastAsia="Andale Sans UI" w:hAnsi="Times New Roman" w:cs="Tahoma"/>
          <w:kern w:val="1"/>
          <w:sz w:val="24"/>
          <w:szCs w:val="24"/>
          <w:lang w:eastAsia="fa-IR" w:bidi="fa-IR"/>
        </w:rPr>
        <w:t xml:space="preserve"> </w:t>
      </w:r>
      <w:proofErr w:type="spellStart"/>
      <w:r w:rsidR="00F23E75" w:rsidRPr="00F23E75">
        <w:rPr>
          <w:rFonts w:ascii="Times New Roman" w:eastAsia="Andale Sans UI" w:hAnsi="Times New Roman" w:cs="Tahoma"/>
          <w:kern w:val="1"/>
          <w:sz w:val="24"/>
          <w:szCs w:val="24"/>
          <w:lang w:val="de-DE" w:eastAsia="fa-IR" w:bidi="fa-IR"/>
        </w:rPr>
        <w:t>финансирования</w:t>
      </w:r>
      <w:proofErr w:type="spellEnd"/>
      <w:r>
        <w:rPr>
          <w:rFonts w:ascii="Times New Roman" w:eastAsia="Andale Sans UI" w:hAnsi="Times New Roman" w:cs="Tahoma"/>
          <w:kern w:val="1"/>
          <w:sz w:val="24"/>
          <w:szCs w:val="24"/>
          <w:lang w:eastAsia="fa-IR" w:bidi="fa-IR"/>
        </w:rPr>
        <w:t xml:space="preserve"> </w:t>
      </w:r>
      <w:r w:rsidR="00F23E75" w:rsidRPr="00F23E75">
        <w:rPr>
          <w:rFonts w:ascii="Times New Roman" w:eastAsia="Andale Sans UI" w:hAnsi="Times New Roman" w:cs="Tahoma"/>
          <w:kern w:val="1"/>
          <w:sz w:val="24"/>
          <w:szCs w:val="24"/>
          <w:lang w:val="de-DE" w:eastAsia="fa-IR" w:bidi="fa-IR"/>
        </w:rPr>
        <w:t xml:space="preserve"> </w:t>
      </w:r>
      <w:r w:rsidR="00F23E75" w:rsidRPr="00F23E7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реализации </w:t>
      </w:r>
      <w:r w:rsidR="00F23E75" w:rsidRPr="00F23E75">
        <w:rPr>
          <w:rFonts w:ascii="Times New Roman" w:eastAsia="Times New Roman" w:hAnsi="Times New Roman" w:cs="Times New Roman"/>
          <w:sz w:val="24"/>
          <w:szCs w:val="24"/>
        </w:rPr>
        <w:t>муниципальной программы</w:t>
      </w:r>
      <w:r w:rsidR="00F23E75" w:rsidRPr="00F23E7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:</w:t>
      </w:r>
    </w:p>
    <w:p w:rsidR="00F23E75" w:rsidRPr="00F23E75" w:rsidRDefault="00F23E75" w:rsidP="00F23E75">
      <w:pPr>
        <w:widowControl w:val="0"/>
        <w:suppressAutoHyphens/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2"/>
        <w:gridCol w:w="2392"/>
        <w:gridCol w:w="2393"/>
        <w:gridCol w:w="2287"/>
      </w:tblGrid>
      <w:tr w:rsidR="00F23E75" w:rsidRPr="00F23E75" w:rsidTr="007E23DC">
        <w:trPr>
          <w:jc w:val="center"/>
        </w:trPr>
        <w:tc>
          <w:tcPr>
            <w:tcW w:w="2392" w:type="dxa"/>
            <w:vMerge w:val="restart"/>
            <w:shd w:val="clear" w:color="auto" w:fill="auto"/>
            <w:vAlign w:val="center"/>
          </w:tcPr>
          <w:p w:rsidR="00F23E75" w:rsidRPr="00F23E75" w:rsidRDefault="00F23E75" w:rsidP="00F23E75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3E7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Всего</w:t>
            </w:r>
          </w:p>
          <w:p w:rsidR="00F23E75" w:rsidRPr="00F23E75" w:rsidRDefault="00F23E75" w:rsidP="00F23E75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3E7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23E75">
              <w:rPr>
                <w:rFonts w:ascii="Times New Roman" w:eastAsia="Andale Sans UI" w:hAnsi="Times New Roman" w:cs="Tahoma"/>
                <w:bCs/>
                <w:kern w:val="1"/>
                <w:sz w:val="24"/>
                <w:szCs w:val="24"/>
                <w:lang w:eastAsia="fa-IR" w:bidi="fa-IR"/>
              </w:rPr>
              <w:t>тыс. руб.</w:t>
            </w:r>
          </w:p>
        </w:tc>
        <w:tc>
          <w:tcPr>
            <w:tcW w:w="7072" w:type="dxa"/>
            <w:gridSpan w:val="3"/>
            <w:shd w:val="clear" w:color="auto" w:fill="auto"/>
            <w:vAlign w:val="center"/>
          </w:tcPr>
          <w:p w:rsidR="00F23E75" w:rsidRPr="00F23E75" w:rsidRDefault="00F23E75" w:rsidP="00F23E75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3E7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в том числе, </w:t>
            </w:r>
            <w:r w:rsidRPr="00F23E75">
              <w:rPr>
                <w:rFonts w:ascii="Times New Roman" w:eastAsia="Andale Sans UI" w:hAnsi="Times New Roman" w:cs="Tahoma"/>
                <w:bCs/>
                <w:kern w:val="1"/>
                <w:sz w:val="24"/>
                <w:szCs w:val="24"/>
                <w:lang w:eastAsia="fa-IR" w:bidi="fa-IR"/>
              </w:rPr>
              <w:t>тыс. руб.</w:t>
            </w:r>
          </w:p>
        </w:tc>
      </w:tr>
      <w:tr w:rsidR="00F23E75" w:rsidRPr="00F23E75" w:rsidTr="007E23DC">
        <w:trPr>
          <w:jc w:val="center"/>
        </w:trPr>
        <w:tc>
          <w:tcPr>
            <w:tcW w:w="2392" w:type="dxa"/>
            <w:vMerge/>
            <w:shd w:val="clear" w:color="auto" w:fill="auto"/>
            <w:vAlign w:val="center"/>
          </w:tcPr>
          <w:p w:rsidR="00F23E75" w:rsidRPr="00F23E75" w:rsidRDefault="00F23E75" w:rsidP="00F23E75">
            <w:pPr>
              <w:widowControl w:val="0"/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F23E75" w:rsidRPr="00F23E75" w:rsidRDefault="00F23E75" w:rsidP="00F23E75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3E7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2026 год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F23E75" w:rsidRPr="00F23E75" w:rsidRDefault="00F23E75" w:rsidP="00F23E75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3E7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2027 год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F23E75" w:rsidRPr="00F23E75" w:rsidRDefault="00F23E75" w:rsidP="00F23E75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3E7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2028 год</w:t>
            </w:r>
          </w:p>
        </w:tc>
      </w:tr>
      <w:tr w:rsidR="00F23E75" w:rsidRPr="00F23E75" w:rsidTr="007E23DC">
        <w:trPr>
          <w:jc w:val="center"/>
        </w:trPr>
        <w:tc>
          <w:tcPr>
            <w:tcW w:w="2392" w:type="dxa"/>
            <w:shd w:val="clear" w:color="auto" w:fill="auto"/>
            <w:vAlign w:val="center"/>
          </w:tcPr>
          <w:p w:rsidR="00F23E75" w:rsidRPr="00F23E75" w:rsidRDefault="00F23E75" w:rsidP="00F23E75">
            <w:pPr>
              <w:widowControl w:val="0"/>
              <w:autoSpaceDE w:val="0"/>
              <w:autoSpaceDN w:val="0"/>
              <w:spacing w:before="96" w:after="0" w:line="240" w:lineRule="auto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28,</w:t>
            </w:r>
            <w:r w:rsidR="000440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F23E75" w:rsidRPr="00F23E75" w:rsidRDefault="00F23E75" w:rsidP="00F23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F23E75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F23E75" w:rsidRPr="00F23E75" w:rsidRDefault="00F23E75" w:rsidP="00F23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9,4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F23E75" w:rsidRPr="00F23E75" w:rsidRDefault="00F23E75" w:rsidP="00F23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  <w:r w:rsidR="000440A7">
              <w:rPr>
                <w:rFonts w:ascii="Times New Roman" w:eastAsia="Times New Roman" w:hAnsi="Times New Roman" w:cs="Times New Roman"/>
              </w:rPr>
              <w:t>,7</w:t>
            </w:r>
          </w:p>
        </w:tc>
      </w:tr>
    </w:tbl>
    <w:p w:rsidR="00F23E75" w:rsidRPr="00F23E75" w:rsidRDefault="00F23E75" w:rsidP="00F23E75">
      <w:pPr>
        <w:widowControl w:val="0"/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BA0FE7" w:rsidRDefault="00F23E75" w:rsidP="00F23E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E7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Расчёт потребности финансовых средств на реализацию мероприятий </w:t>
      </w:r>
      <w:r w:rsidRPr="00F23E75">
        <w:rPr>
          <w:rFonts w:ascii="Times New Roman" w:eastAsia="Times New Roman" w:hAnsi="Times New Roman" w:cs="Times New Roman"/>
          <w:sz w:val="24"/>
          <w:szCs w:val="24"/>
        </w:rPr>
        <w:t>муниципальной программы</w:t>
      </w:r>
      <w:r w:rsidRPr="00F23E7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указан в приложении 3 настоящей Программы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:rsidR="00F23E75" w:rsidRDefault="00F23E75" w:rsidP="00AF7CC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7CC7" w:rsidRPr="00AF7CC7" w:rsidRDefault="00AF7CC7" w:rsidP="00AF7CC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7CC7">
        <w:rPr>
          <w:rFonts w:ascii="Times New Roman" w:hAnsi="Times New Roman" w:cs="Times New Roman"/>
          <w:b/>
          <w:sz w:val="24"/>
          <w:szCs w:val="24"/>
        </w:rPr>
        <w:t>Механизмы</w:t>
      </w:r>
      <w:r w:rsidR="00F23E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F7CC7">
        <w:rPr>
          <w:rFonts w:ascii="Times New Roman" w:hAnsi="Times New Roman" w:cs="Times New Roman"/>
          <w:b/>
          <w:sz w:val="24"/>
          <w:szCs w:val="24"/>
        </w:rPr>
        <w:t>реализации</w:t>
      </w:r>
      <w:r w:rsidR="00F23E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F7CC7">
        <w:rPr>
          <w:rFonts w:ascii="Times New Roman" w:hAnsi="Times New Roman" w:cs="Times New Roman"/>
          <w:b/>
          <w:sz w:val="24"/>
          <w:szCs w:val="24"/>
        </w:rPr>
        <w:t>муниципальной</w:t>
      </w:r>
      <w:r w:rsidR="00F23E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F7CC7">
        <w:rPr>
          <w:rFonts w:ascii="Times New Roman" w:hAnsi="Times New Roman" w:cs="Times New Roman"/>
          <w:b/>
          <w:sz w:val="24"/>
          <w:szCs w:val="24"/>
        </w:rPr>
        <w:t>программы</w:t>
      </w:r>
    </w:p>
    <w:p w:rsidR="00AF7CC7" w:rsidRPr="00AF7CC7" w:rsidRDefault="00AF7CC7" w:rsidP="00AF7C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F7CC7" w:rsidRPr="00AF7CC7" w:rsidRDefault="00AF7CC7" w:rsidP="00AF7CC7">
      <w:pPr>
        <w:pStyle w:val="af5"/>
        <w:tabs>
          <w:tab w:val="left" w:pos="223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9"/>
          <w:sz w:val="24"/>
          <w:szCs w:val="24"/>
        </w:rPr>
      </w:pPr>
      <w:r w:rsidRPr="00AF7CC7">
        <w:rPr>
          <w:rFonts w:ascii="Times New Roman" w:hAnsi="Times New Roman" w:cs="Times New Roman"/>
          <w:color w:val="000009"/>
          <w:sz w:val="24"/>
          <w:szCs w:val="24"/>
        </w:rPr>
        <w:t>Заказчик</w:t>
      </w:r>
      <w:r w:rsidR="00F23E75">
        <w:rPr>
          <w:rFonts w:ascii="Times New Roman" w:hAnsi="Times New Roman" w:cs="Times New Roman"/>
          <w:color w:val="000009"/>
          <w:sz w:val="24"/>
          <w:szCs w:val="24"/>
        </w:rPr>
        <w:t xml:space="preserve"> </w:t>
      </w:r>
      <w:r w:rsidRPr="00AF7CC7">
        <w:rPr>
          <w:rFonts w:ascii="Times New Roman" w:hAnsi="Times New Roman" w:cs="Times New Roman"/>
          <w:color w:val="000009"/>
          <w:sz w:val="24"/>
          <w:szCs w:val="24"/>
        </w:rPr>
        <w:t>муниципальной</w:t>
      </w:r>
      <w:r w:rsidR="00F23E75">
        <w:rPr>
          <w:rFonts w:ascii="Times New Roman" w:hAnsi="Times New Roman" w:cs="Times New Roman"/>
          <w:color w:val="000009"/>
          <w:sz w:val="24"/>
          <w:szCs w:val="24"/>
        </w:rPr>
        <w:t xml:space="preserve"> </w:t>
      </w:r>
      <w:r w:rsidRPr="00AF7CC7">
        <w:rPr>
          <w:rFonts w:ascii="Times New Roman" w:hAnsi="Times New Roman" w:cs="Times New Roman"/>
          <w:color w:val="000009"/>
          <w:sz w:val="24"/>
          <w:szCs w:val="24"/>
        </w:rPr>
        <w:t>программы:</w:t>
      </w:r>
    </w:p>
    <w:p w:rsidR="00AF7CC7" w:rsidRDefault="00F23E75" w:rsidP="00AF7CC7">
      <w:pPr>
        <w:pStyle w:val="af5"/>
        <w:tabs>
          <w:tab w:val="left" w:pos="223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9"/>
          <w:sz w:val="24"/>
          <w:szCs w:val="24"/>
        </w:rPr>
      </w:pPr>
      <w:r>
        <w:rPr>
          <w:rFonts w:ascii="Times New Roman" w:hAnsi="Times New Roman" w:cs="Times New Roman"/>
          <w:color w:val="000009"/>
          <w:sz w:val="24"/>
          <w:szCs w:val="24"/>
        </w:rPr>
        <w:t xml:space="preserve">- </w:t>
      </w:r>
      <w:r w:rsidR="00AF7CC7" w:rsidRPr="00AF7CC7">
        <w:rPr>
          <w:rFonts w:ascii="Times New Roman" w:hAnsi="Times New Roman" w:cs="Times New Roman"/>
          <w:color w:val="000009"/>
          <w:sz w:val="24"/>
          <w:szCs w:val="24"/>
        </w:rPr>
        <w:t>организует</w:t>
      </w:r>
      <w:r>
        <w:rPr>
          <w:rFonts w:ascii="Times New Roman" w:hAnsi="Times New Roman" w:cs="Times New Roman"/>
          <w:color w:val="000009"/>
          <w:sz w:val="24"/>
          <w:szCs w:val="24"/>
        </w:rPr>
        <w:t xml:space="preserve"> </w:t>
      </w:r>
      <w:r w:rsidR="00AF7CC7" w:rsidRPr="00AF7CC7">
        <w:rPr>
          <w:rFonts w:ascii="Times New Roman" w:hAnsi="Times New Roman" w:cs="Times New Roman"/>
          <w:color w:val="000009"/>
          <w:sz w:val="24"/>
          <w:szCs w:val="24"/>
        </w:rPr>
        <w:t>размещение</w:t>
      </w:r>
      <w:r>
        <w:rPr>
          <w:rFonts w:ascii="Times New Roman" w:hAnsi="Times New Roman" w:cs="Times New Roman"/>
          <w:color w:val="000009"/>
          <w:sz w:val="24"/>
          <w:szCs w:val="24"/>
        </w:rPr>
        <w:t xml:space="preserve"> </w:t>
      </w:r>
      <w:r w:rsidR="00AF7CC7" w:rsidRPr="00AF7CC7">
        <w:rPr>
          <w:rFonts w:ascii="Times New Roman" w:hAnsi="Times New Roman" w:cs="Times New Roman"/>
          <w:color w:val="000009"/>
          <w:sz w:val="24"/>
          <w:szCs w:val="24"/>
        </w:rPr>
        <w:t>текста</w:t>
      </w:r>
      <w:r>
        <w:rPr>
          <w:rFonts w:ascii="Times New Roman" w:hAnsi="Times New Roman" w:cs="Times New Roman"/>
          <w:color w:val="000009"/>
          <w:sz w:val="24"/>
          <w:szCs w:val="24"/>
        </w:rPr>
        <w:t xml:space="preserve"> </w:t>
      </w:r>
      <w:r w:rsidR="00AF7CC7" w:rsidRPr="00AF7CC7">
        <w:rPr>
          <w:rFonts w:ascii="Times New Roman" w:hAnsi="Times New Roman" w:cs="Times New Roman"/>
          <w:color w:val="000009"/>
          <w:sz w:val="24"/>
          <w:szCs w:val="24"/>
        </w:rPr>
        <w:t>муниципальной</w:t>
      </w:r>
      <w:r>
        <w:rPr>
          <w:rFonts w:ascii="Times New Roman" w:hAnsi="Times New Roman" w:cs="Times New Roman"/>
          <w:color w:val="000009"/>
          <w:sz w:val="24"/>
          <w:szCs w:val="24"/>
        </w:rPr>
        <w:t xml:space="preserve"> </w:t>
      </w:r>
      <w:r w:rsidR="00AF7CC7" w:rsidRPr="00AF7CC7">
        <w:rPr>
          <w:rFonts w:ascii="Times New Roman" w:hAnsi="Times New Roman" w:cs="Times New Roman"/>
          <w:color w:val="000009"/>
          <w:sz w:val="24"/>
          <w:szCs w:val="24"/>
        </w:rPr>
        <w:t>программы</w:t>
      </w:r>
      <w:r>
        <w:rPr>
          <w:rFonts w:ascii="Times New Roman" w:hAnsi="Times New Roman" w:cs="Times New Roman"/>
          <w:color w:val="000009"/>
          <w:sz w:val="24"/>
          <w:szCs w:val="24"/>
        </w:rPr>
        <w:t xml:space="preserve"> </w:t>
      </w:r>
      <w:r w:rsidR="00AF7CC7" w:rsidRPr="00AF7CC7">
        <w:rPr>
          <w:rFonts w:ascii="Times New Roman" w:hAnsi="Times New Roman" w:cs="Times New Roman"/>
          <w:color w:val="000009"/>
          <w:sz w:val="24"/>
          <w:szCs w:val="24"/>
        </w:rPr>
        <w:t>с</w:t>
      </w:r>
      <w:r>
        <w:rPr>
          <w:rFonts w:ascii="Times New Roman" w:hAnsi="Times New Roman" w:cs="Times New Roman"/>
          <w:color w:val="000009"/>
          <w:sz w:val="24"/>
          <w:szCs w:val="24"/>
        </w:rPr>
        <w:t xml:space="preserve"> </w:t>
      </w:r>
      <w:r w:rsidR="00AF7CC7" w:rsidRPr="00AF7CC7">
        <w:rPr>
          <w:rFonts w:ascii="Times New Roman" w:hAnsi="Times New Roman" w:cs="Times New Roman"/>
          <w:color w:val="000009"/>
          <w:sz w:val="24"/>
          <w:szCs w:val="24"/>
        </w:rPr>
        <w:t>учетом</w:t>
      </w:r>
      <w:r>
        <w:rPr>
          <w:rFonts w:ascii="Times New Roman" w:hAnsi="Times New Roman" w:cs="Times New Roman"/>
          <w:color w:val="000009"/>
          <w:sz w:val="24"/>
          <w:szCs w:val="24"/>
        </w:rPr>
        <w:t xml:space="preserve"> </w:t>
      </w:r>
      <w:r w:rsidR="00AF7CC7" w:rsidRPr="00AF7CC7">
        <w:rPr>
          <w:rFonts w:ascii="Times New Roman" w:hAnsi="Times New Roman" w:cs="Times New Roman"/>
          <w:color w:val="000009"/>
          <w:sz w:val="24"/>
          <w:szCs w:val="24"/>
        </w:rPr>
        <w:t>всех</w:t>
      </w:r>
      <w:r>
        <w:rPr>
          <w:rFonts w:ascii="Times New Roman" w:hAnsi="Times New Roman" w:cs="Times New Roman"/>
          <w:color w:val="000009"/>
          <w:sz w:val="24"/>
          <w:szCs w:val="24"/>
        </w:rPr>
        <w:t xml:space="preserve"> </w:t>
      </w:r>
      <w:r w:rsidR="00AF7CC7" w:rsidRPr="00AF7CC7">
        <w:rPr>
          <w:rFonts w:ascii="Times New Roman" w:hAnsi="Times New Roman" w:cs="Times New Roman"/>
          <w:color w:val="000009"/>
          <w:sz w:val="24"/>
          <w:szCs w:val="24"/>
        </w:rPr>
        <w:t>изменений</w:t>
      </w:r>
      <w:r>
        <w:rPr>
          <w:rFonts w:ascii="Times New Roman" w:hAnsi="Times New Roman" w:cs="Times New Roman"/>
          <w:color w:val="000009"/>
          <w:sz w:val="24"/>
          <w:szCs w:val="24"/>
        </w:rPr>
        <w:t xml:space="preserve"> </w:t>
      </w:r>
      <w:r w:rsidR="00AF7CC7" w:rsidRPr="00AF7CC7">
        <w:rPr>
          <w:rFonts w:ascii="Times New Roman" w:hAnsi="Times New Roman" w:cs="Times New Roman"/>
          <w:color w:val="000009"/>
          <w:sz w:val="24"/>
          <w:szCs w:val="24"/>
        </w:rPr>
        <w:t>на</w:t>
      </w:r>
      <w:r>
        <w:rPr>
          <w:rFonts w:ascii="Times New Roman" w:hAnsi="Times New Roman" w:cs="Times New Roman"/>
          <w:color w:val="000009"/>
          <w:sz w:val="24"/>
          <w:szCs w:val="24"/>
        </w:rPr>
        <w:t xml:space="preserve"> </w:t>
      </w:r>
      <w:r w:rsidR="00AF7CC7" w:rsidRPr="00AF7CC7">
        <w:rPr>
          <w:rFonts w:ascii="Times New Roman" w:hAnsi="Times New Roman" w:cs="Times New Roman"/>
          <w:color w:val="000009"/>
          <w:sz w:val="24"/>
          <w:szCs w:val="24"/>
        </w:rPr>
        <w:t xml:space="preserve">официальном сайте </w:t>
      </w:r>
      <w:r w:rsidR="00AF7CC7" w:rsidRPr="00AF7CC7">
        <w:rPr>
          <w:rFonts w:ascii="Times New Roman" w:hAnsi="Times New Roman" w:cs="Times New Roman"/>
          <w:sz w:val="24"/>
          <w:szCs w:val="24"/>
        </w:rPr>
        <w:t>внутригородского муниципального образования Санкт-Петербурга поселок Серово</w:t>
      </w:r>
      <w:r w:rsidR="00AF7CC7" w:rsidRPr="00AF7CC7">
        <w:rPr>
          <w:rFonts w:ascii="Times New Roman" w:hAnsi="Times New Roman" w:cs="Times New Roman"/>
          <w:color w:val="000009"/>
          <w:sz w:val="24"/>
          <w:szCs w:val="24"/>
        </w:rPr>
        <w:t xml:space="preserve"> в сети Интернет после утверждения</w:t>
      </w:r>
      <w:r w:rsidR="000440A7">
        <w:rPr>
          <w:rFonts w:ascii="Times New Roman" w:hAnsi="Times New Roman" w:cs="Times New Roman"/>
          <w:color w:val="000009"/>
          <w:sz w:val="24"/>
          <w:szCs w:val="24"/>
        </w:rPr>
        <w:t xml:space="preserve"> </w:t>
      </w:r>
      <w:r w:rsidR="00AF7CC7" w:rsidRPr="00AF7CC7">
        <w:rPr>
          <w:rFonts w:ascii="Times New Roman" w:hAnsi="Times New Roman" w:cs="Times New Roman"/>
          <w:color w:val="000009"/>
          <w:sz w:val="24"/>
          <w:szCs w:val="24"/>
        </w:rPr>
        <w:t>программы (внесения</w:t>
      </w:r>
      <w:r w:rsidR="000440A7">
        <w:rPr>
          <w:rFonts w:ascii="Times New Roman" w:hAnsi="Times New Roman" w:cs="Times New Roman"/>
          <w:color w:val="000009"/>
          <w:sz w:val="24"/>
          <w:szCs w:val="24"/>
        </w:rPr>
        <w:t xml:space="preserve"> </w:t>
      </w:r>
      <w:r w:rsidR="00AF7CC7" w:rsidRPr="00AF7CC7">
        <w:rPr>
          <w:rFonts w:ascii="Times New Roman" w:hAnsi="Times New Roman" w:cs="Times New Roman"/>
          <w:color w:val="000009"/>
          <w:sz w:val="24"/>
          <w:szCs w:val="24"/>
        </w:rPr>
        <w:t>изменений в программу);</w:t>
      </w:r>
    </w:p>
    <w:p w:rsidR="00AF7CC7" w:rsidRPr="00AF7CC7" w:rsidRDefault="00AF7CC7" w:rsidP="00AF7CC7">
      <w:pPr>
        <w:pStyle w:val="af5"/>
        <w:tabs>
          <w:tab w:val="left" w:pos="223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7CC7">
        <w:rPr>
          <w:rFonts w:ascii="Times New Roman" w:hAnsi="Times New Roman" w:cs="Times New Roman"/>
          <w:color w:val="000009"/>
          <w:sz w:val="24"/>
          <w:szCs w:val="24"/>
        </w:rPr>
        <w:t>- осуществляет</w:t>
      </w:r>
      <w:r w:rsidRPr="00AF7CC7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о</w:t>
      </w:r>
      <w:r w:rsidRPr="00AF7CC7">
        <w:rPr>
          <w:rFonts w:ascii="Times New Roman" w:hAnsi="Times New Roman" w:cs="Times New Roman"/>
          <w:color w:val="000009"/>
          <w:sz w:val="24"/>
          <w:szCs w:val="24"/>
        </w:rPr>
        <w:t>рганизацию</w:t>
      </w:r>
      <w:r w:rsidR="000440A7">
        <w:rPr>
          <w:rFonts w:ascii="Times New Roman" w:hAnsi="Times New Roman" w:cs="Times New Roman"/>
          <w:color w:val="000009"/>
          <w:sz w:val="24"/>
          <w:szCs w:val="24"/>
        </w:rPr>
        <w:t xml:space="preserve"> </w:t>
      </w:r>
      <w:r w:rsidRPr="00AF7CC7">
        <w:rPr>
          <w:rFonts w:ascii="Times New Roman" w:hAnsi="Times New Roman" w:cs="Times New Roman"/>
          <w:color w:val="000009"/>
          <w:sz w:val="24"/>
          <w:szCs w:val="24"/>
        </w:rPr>
        <w:t>управления</w:t>
      </w:r>
      <w:r w:rsidR="000440A7">
        <w:rPr>
          <w:rFonts w:ascii="Times New Roman" w:hAnsi="Times New Roman" w:cs="Times New Roman"/>
          <w:color w:val="000009"/>
          <w:sz w:val="24"/>
          <w:szCs w:val="24"/>
        </w:rPr>
        <w:t xml:space="preserve"> </w:t>
      </w:r>
      <w:r w:rsidRPr="00AF7CC7">
        <w:rPr>
          <w:rFonts w:ascii="Times New Roman" w:hAnsi="Times New Roman" w:cs="Times New Roman"/>
          <w:color w:val="000009"/>
          <w:sz w:val="24"/>
          <w:szCs w:val="24"/>
        </w:rPr>
        <w:t>муниципальной</w:t>
      </w:r>
      <w:r w:rsidR="000440A7">
        <w:rPr>
          <w:rFonts w:ascii="Times New Roman" w:hAnsi="Times New Roman" w:cs="Times New Roman"/>
          <w:color w:val="000009"/>
          <w:sz w:val="24"/>
          <w:szCs w:val="24"/>
        </w:rPr>
        <w:t xml:space="preserve"> </w:t>
      </w:r>
      <w:r w:rsidRPr="00AF7CC7">
        <w:rPr>
          <w:rFonts w:ascii="Times New Roman" w:hAnsi="Times New Roman" w:cs="Times New Roman"/>
          <w:color w:val="000009"/>
          <w:sz w:val="24"/>
          <w:szCs w:val="24"/>
        </w:rPr>
        <w:t>программой.</w:t>
      </w:r>
    </w:p>
    <w:p w:rsidR="00AF7CC7" w:rsidRPr="00AF7CC7" w:rsidRDefault="00AF7CC7" w:rsidP="00AF7CC7">
      <w:pPr>
        <w:pStyle w:val="af5"/>
        <w:tabs>
          <w:tab w:val="left" w:pos="220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7CC7">
        <w:rPr>
          <w:rFonts w:ascii="Times New Roman" w:hAnsi="Times New Roman" w:cs="Times New Roman"/>
          <w:color w:val="000009"/>
          <w:sz w:val="24"/>
          <w:szCs w:val="24"/>
        </w:rPr>
        <w:t>Ответственность за реализацию муниципальной программы несет руководитель соответствующего</w:t>
      </w:r>
      <w:r w:rsidR="00F23E75">
        <w:rPr>
          <w:rFonts w:ascii="Times New Roman" w:hAnsi="Times New Roman" w:cs="Times New Roman"/>
          <w:color w:val="000009"/>
          <w:sz w:val="24"/>
          <w:szCs w:val="24"/>
        </w:rPr>
        <w:t xml:space="preserve">  </w:t>
      </w:r>
      <w:r w:rsidRPr="00AF7CC7">
        <w:rPr>
          <w:rFonts w:ascii="Times New Roman" w:hAnsi="Times New Roman" w:cs="Times New Roman"/>
          <w:color w:val="000009"/>
          <w:sz w:val="24"/>
          <w:szCs w:val="24"/>
        </w:rPr>
        <w:t>органа</w:t>
      </w:r>
      <w:r w:rsidR="00F23E75">
        <w:rPr>
          <w:rFonts w:ascii="Times New Roman" w:hAnsi="Times New Roman" w:cs="Times New Roman"/>
          <w:color w:val="000009"/>
          <w:sz w:val="24"/>
          <w:szCs w:val="24"/>
        </w:rPr>
        <w:t xml:space="preserve"> </w:t>
      </w:r>
      <w:r w:rsidRPr="00AF7CC7">
        <w:rPr>
          <w:rFonts w:ascii="Times New Roman" w:hAnsi="Times New Roman" w:cs="Times New Roman"/>
          <w:color w:val="000009"/>
          <w:sz w:val="24"/>
          <w:szCs w:val="24"/>
        </w:rPr>
        <w:t>местного</w:t>
      </w:r>
      <w:r w:rsidR="000440A7">
        <w:rPr>
          <w:rFonts w:ascii="Times New Roman" w:hAnsi="Times New Roman" w:cs="Times New Roman"/>
          <w:color w:val="000009"/>
          <w:sz w:val="24"/>
          <w:szCs w:val="24"/>
        </w:rPr>
        <w:t xml:space="preserve"> </w:t>
      </w:r>
      <w:r w:rsidRPr="00AF7CC7">
        <w:rPr>
          <w:rFonts w:ascii="Times New Roman" w:hAnsi="Times New Roman" w:cs="Times New Roman"/>
          <w:color w:val="000009"/>
          <w:sz w:val="24"/>
          <w:szCs w:val="24"/>
        </w:rPr>
        <w:t>самоуправления-заказчика</w:t>
      </w:r>
      <w:r w:rsidRPr="00AF7CC7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муниципальной </w:t>
      </w:r>
      <w:r w:rsidRPr="00AF7CC7">
        <w:rPr>
          <w:rFonts w:ascii="Times New Roman" w:hAnsi="Times New Roman" w:cs="Times New Roman"/>
          <w:color w:val="000009"/>
          <w:sz w:val="24"/>
          <w:szCs w:val="24"/>
        </w:rPr>
        <w:t>программы.</w:t>
      </w:r>
    </w:p>
    <w:p w:rsidR="00AF7CC7" w:rsidRDefault="00AF7CC7" w:rsidP="00AF7CC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</w:p>
    <w:p w:rsidR="00AF7CC7" w:rsidRPr="00F23E75" w:rsidRDefault="00AF7CC7" w:rsidP="00AF7C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3E75">
        <w:rPr>
          <w:rFonts w:ascii="Times New Roman" w:hAnsi="Times New Roman" w:cs="Times New Roman"/>
          <w:b/>
          <w:sz w:val="24"/>
          <w:szCs w:val="24"/>
        </w:rPr>
        <w:t>Управление и контроль за реализацией муниципальной</w:t>
      </w:r>
      <w:r w:rsidR="00F23E75" w:rsidRPr="00F23E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23E75">
        <w:rPr>
          <w:rFonts w:ascii="Times New Roman" w:hAnsi="Times New Roman" w:cs="Times New Roman"/>
          <w:b/>
          <w:sz w:val="24"/>
          <w:szCs w:val="24"/>
        </w:rPr>
        <w:t>программы</w:t>
      </w:r>
    </w:p>
    <w:p w:rsidR="00AF7CC7" w:rsidRPr="00AF7CC7" w:rsidRDefault="00AF7CC7" w:rsidP="00AF7CC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F7CC7" w:rsidRPr="00AF7CC7" w:rsidRDefault="00AF7CC7" w:rsidP="00AF7CC7">
      <w:pPr>
        <w:pStyle w:val="af5"/>
        <w:tabs>
          <w:tab w:val="left" w:pos="147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7CC7">
        <w:rPr>
          <w:rFonts w:ascii="Times New Roman" w:hAnsi="Times New Roman" w:cs="Times New Roman"/>
          <w:sz w:val="24"/>
          <w:szCs w:val="24"/>
        </w:rPr>
        <w:t>Управление</w:t>
      </w:r>
      <w:r w:rsidR="00F23E75">
        <w:rPr>
          <w:rFonts w:ascii="Times New Roman" w:hAnsi="Times New Roman" w:cs="Times New Roman"/>
          <w:sz w:val="24"/>
          <w:szCs w:val="24"/>
        </w:rPr>
        <w:t xml:space="preserve"> </w:t>
      </w:r>
      <w:r w:rsidRPr="00AF7CC7">
        <w:rPr>
          <w:rFonts w:ascii="Times New Roman" w:hAnsi="Times New Roman" w:cs="Times New Roman"/>
          <w:sz w:val="24"/>
          <w:szCs w:val="24"/>
        </w:rPr>
        <w:t>реализацией</w:t>
      </w:r>
      <w:r w:rsidR="00F23E75">
        <w:rPr>
          <w:rFonts w:ascii="Times New Roman" w:hAnsi="Times New Roman" w:cs="Times New Roman"/>
          <w:sz w:val="24"/>
          <w:szCs w:val="24"/>
        </w:rPr>
        <w:t xml:space="preserve"> </w:t>
      </w:r>
      <w:r w:rsidRPr="00AF7CC7">
        <w:rPr>
          <w:rFonts w:ascii="Times New Roman" w:hAnsi="Times New Roman" w:cs="Times New Roman"/>
          <w:sz w:val="24"/>
          <w:szCs w:val="24"/>
        </w:rPr>
        <w:t>муниципальной</w:t>
      </w:r>
      <w:r w:rsidR="00F23E75">
        <w:rPr>
          <w:rFonts w:ascii="Times New Roman" w:hAnsi="Times New Roman" w:cs="Times New Roman"/>
          <w:sz w:val="24"/>
          <w:szCs w:val="24"/>
        </w:rPr>
        <w:t xml:space="preserve"> </w:t>
      </w:r>
      <w:r w:rsidRPr="00AF7CC7">
        <w:rPr>
          <w:rFonts w:ascii="Times New Roman" w:hAnsi="Times New Roman" w:cs="Times New Roman"/>
          <w:sz w:val="24"/>
          <w:szCs w:val="24"/>
        </w:rPr>
        <w:t>программы</w:t>
      </w:r>
      <w:r w:rsidR="00F23E75">
        <w:rPr>
          <w:rFonts w:ascii="Times New Roman" w:hAnsi="Times New Roman" w:cs="Times New Roman"/>
          <w:sz w:val="24"/>
          <w:szCs w:val="24"/>
        </w:rPr>
        <w:t xml:space="preserve"> </w:t>
      </w:r>
      <w:r w:rsidRPr="00AF7CC7">
        <w:rPr>
          <w:rFonts w:ascii="Times New Roman" w:hAnsi="Times New Roman" w:cs="Times New Roman"/>
          <w:sz w:val="24"/>
          <w:szCs w:val="24"/>
        </w:rPr>
        <w:t>осуществляется</w:t>
      </w:r>
      <w:r w:rsidR="00F23E75">
        <w:rPr>
          <w:rFonts w:ascii="Times New Roman" w:hAnsi="Times New Roman" w:cs="Times New Roman"/>
          <w:sz w:val="24"/>
          <w:szCs w:val="24"/>
        </w:rPr>
        <w:t xml:space="preserve"> </w:t>
      </w:r>
      <w:r w:rsidRPr="00AF7CC7">
        <w:rPr>
          <w:rFonts w:ascii="Times New Roman" w:hAnsi="Times New Roman" w:cs="Times New Roman"/>
          <w:sz w:val="24"/>
          <w:szCs w:val="24"/>
        </w:rPr>
        <w:t>ответственным</w:t>
      </w:r>
      <w:r w:rsidR="00F23E75">
        <w:rPr>
          <w:rFonts w:ascii="Times New Roman" w:hAnsi="Times New Roman" w:cs="Times New Roman"/>
          <w:sz w:val="24"/>
          <w:szCs w:val="24"/>
        </w:rPr>
        <w:t xml:space="preserve"> </w:t>
      </w:r>
      <w:r w:rsidRPr="00AF7CC7">
        <w:rPr>
          <w:rFonts w:ascii="Times New Roman" w:hAnsi="Times New Roman" w:cs="Times New Roman"/>
          <w:sz w:val="24"/>
          <w:szCs w:val="24"/>
        </w:rPr>
        <w:t>исполнителем</w:t>
      </w:r>
      <w:r w:rsidR="00F23E75">
        <w:rPr>
          <w:rFonts w:ascii="Times New Roman" w:hAnsi="Times New Roman" w:cs="Times New Roman"/>
          <w:sz w:val="24"/>
          <w:szCs w:val="24"/>
        </w:rPr>
        <w:t xml:space="preserve"> </w:t>
      </w:r>
      <w:r w:rsidRPr="00AF7CC7">
        <w:rPr>
          <w:rFonts w:ascii="Times New Roman" w:hAnsi="Times New Roman" w:cs="Times New Roman"/>
          <w:sz w:val="24"/>
          <w:szCs w:val="24"/>
        </w:rPr>
        <w:t>муниципальной программы.</w:t>
      </w:r>
    </w:p>
    <w:p w:rsidR="00AF7CC7" w:rsidRPr="00AF7CC7" w:rsidRDefault="00AF7CC7" w:rsidP="00AF7CC7">
      <w:pPr>
        <w:pStyle w:val="af5"/>
        <w:tabs>
          <w:tab w:val="left" w:pos="13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7CC7">
        <w:rPr>
          <w:rFonts w:ascii="Times New Roman" w:hAnsi="Times New Roman" w:cs="Times New Roman"/>
          <w:sz w:val="24"/>
          <w:szCs w:val="24"/>
        </w:rPr>
        <w:t>В процессе реализации муниципальной программы ответственный</w:t>
      </w:r>
      <w:r w:rsidR="00F23E75">
        <w:rPr>
          <w:rFonts w:ascii="Times New Roman" w:hAnsi="Times New Roman" w:cs="Times New Roman"/>
          <w:sz w:val="24"/>
          <w:szCs w:val="24"/>
        </w:rPr>
        <w:t xml:space="preserve"> </w:t>
      </w:r>
      <w:r w:rsidRPr="00AF7CC7">
        <w:rPr>
          <w:rFonts w:ascii="Times New Roman" w:hAnsi="Times New Roman" w:cs="Times New Roman"/>
          <w:sz w:val="24"/>
          <w:szCs w:val="24"/>
        </w:rPr>
        <w:t>исполнитель</w:t>
      </w:r>
      <w:r w:rsidR="00F23E75">
        <w:rPr>
          <w:rFonts w:ascii="Times New Roman" w:hAnsi="Times New Roman" w:cs="Times New Roman"/>
          <w:sz w:val="24"/>
          <w:szCs w:val="24"/>
        </w:rPr>
        <w:t xml:space="preserve"> </w:t>
      </w:r>
      <w:r w:rsidRPr="00AF7CC7">
        <w:rPr>
          <w:rFonts w:ascii="Times New Roman" w:hAnsi="Times New Roman" w:cs="Times New Roman"/>
          <w:sz w:val="24"/>
          <w:szCs w:val="24"/>
        </w:rPr>
        <w:t>вправе</w:t>
      </w:r>
      <w:r w:rsidR="00F23E75">
        <w:rPr>
          <w:rFonts w:ascii="Times New Roman" w:hAnsi="Times New Roman" w:cs="Times New Roman"/>
          <w:sz w:val="24"/>
          <w:szCs w:val="24"/>
        </w:rPr>
        <w:t xml:space="preserve"> </w:t>
      </w:r>
      <w:r w:rsidRPr="00AF7CC7">
        <w:rPr>
          <w:rFonts w:ascii="Times New Roman" w:hAnsi="Times New Roman" w:cs="Times New Roman"/>
          <w:sz w:val="24"/>
          <w:szCs w:val="24"/>
        </w:rPr>
        <w:t>по</w:t>
      </w:r>
      <w:r w:rsidR="00F23E75">
        <w:rPr>
          <w:rFonts w:ascii="Times New Roman" w:hAnsi="Times New Roman" w:cs="Times New Roman"/>
          <w:sz w:val="24"/>
          <w:szCs w:val="24"/>
        </w:rPr>
        <w:t xml:space="preserve"> </w:t>
      </w:r>
      <w:r w:rsidRPr="00AF7CC7">
        <w:rPr>
          <w:rFonts w:ascii="Times New Roman" w:hAnsi="Times New Roman" w:cs="Times New Roman"/>
          <w:sz w:val="24"/>
          <w:szCs w:val="24"/>
        </w:rPr>
        <w:t>согласованию</w:t>
      </w:r>
      <w:r w:rsidR="00F23E75">
        <w:rPr>
          <w:rFonts w:ascii="Times New Roman" w:hAnsi="Times New Roman" w:cs="Times New Roman"/>
          <w:sz w:val="24"/>
          <w:szCs w:val="24"/>
        </w:rPr>
        <w:t xml:space="preserve"> с </w:t>
      </w:r>
      <w:r w:rsidR="00384F58">
        <w:rPr>
          <w:rFonts w:ascii="Times New Roman" w:hAnsi="Times New Roman" w:cs="Times New Roman"/>
          <w:sz w:val="24"/>
          <w:szCs w:val="24"/>
        </w:rPr>
        <w:t>руководителем заказчика</w:t>
      </w:r>
      <w:r w:rsidR="00F23E75">
        <w:rPr>
          <w:rFonts w:ascii="Times New Roman" w:hAnsi="Times New Roman" w:cs="Times New Roman"/>
          <w:sz w:val="24"/>
          <w:szCs w:val="24"/>
        </w:rPr>
        <w:t xml:space="preserve"> </w:t>
      </w:r>
      <w:r w:rsidR="00384F58" w:rsidRPr="00AF7CC7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муниципальной </w:t>
      </w:r>
      <w:r w:rsidR="00384F58" w:rsidRPr="00AF7CC7">
        <w:rPr>
          <w:rFonts w:ascii="Times New Roman" w:hAnsi="Times New Roman" w:cs="Times New Roman"/>
          <w:color w:val="000009"/>
          <w:sz w:val="24"/>
          <w:szCs w:val="24"/>
        </w:rPr>
        <w:t>программы</w:t>
      </w:r>
      <w:r w:rsidR="00F23E75">
        <w:rPr>
          <w:rFonts w:ascii="Times New Roman" w:hAnsi="Times New Roman" w:cs="Times New Roman"/>
          <w:color w:val="000009"/>
          <w:sz w:val="24"/>
          <w:szCs w:val="24"/>
        </w:rPr>
        <w:t xml:space="preserve"> </w:t>
      </w:r>
      <w:r w:rsidRPr="00AF7CC7">
        <w:rPr>
          <w:rFonts w:ascii="Times New Roman" w:hAnsi="Times New Roman" w:cs="Times New Roman"/>
          <w:sz w:val="24"/>
          <w:szCs w:val="24"/>
        </w:rPr>
        <w:t>принимать</w:t>
      </w:r>
      <w:r w:rsidR="00F23E75">
        <w:rPr>
          <w:rFonts w:ascii="Times New Roman" w:hAnsi="Times New Roman" w:cs="Times New Roman"/>
          <w:sz w:val="24"/>
          <w:szCs w:val="24"/>
        </w:rPr>
        <w:t xml:space="preserve"> </w:t>
      </w:r>
      <w:r w:rsidRPr="00AF7CC7">
        <w:rPr>
          <w:rFonts w:ascii="Times New Roman" w:hAnsi="Times New Roman" w:cs="Times New Roman"/>
          <w:sz w:val="24"/>
          <w:szCs w:val="24"/>
        </w:rPr>
        <w:t>решения</w:t>
      </w:r>
      <w:r w:rsidR="00F23E75">
        <w:rPr>
          <w:rFonts w:ascii="Times New Roman" w:hAnsi="Times New Roman" w:cs="Times New Roman"/>
          <w:sz w:val="24"/>
          <w:szCs w:val="24"/>
        </w:rPr>
        <w:t xml:space="preserve"> </w:t>
      </w:r>
      <w:r w:rsidRPr="00AF7CC7">
        <w:rPr>
          <w:rFonts w:ascii="Times New Roman" w:hAnsi="Times New Roman" w:cs="Times New Roman"/>
          <w:sz w:val="24"/>
          <w:szCs w:val="24"/>
        </w:rPr>
        <w:t>о</w:t>
      </w:r>
      <w:r w:rsidR="00F23E75">
        <w:rPr>
          <w:rFonts w:ascii="Times New Roman" w:hAnsi="Times New Roman" w:cs="Times New Roman"/>
          <w:sz w:val="24"/>
          <w:szCs w:val="24"/>
        </w:rPr>
        <w:t xml:space="preserve"> </w:t>
      </w:r>
      <w:r w:rsidRPr="00AF7CC7">
        <w:rPr>
          <w:rFonts w:ascii="Times New Roman" w:hAnsi="Times New Roman" w:cs="Times New Roman"/>
          <w:sz w:val="24"/>
          <w:szCs w:val="24"/>
        </w:rPr>
        <w:t>внесении</w:t>
      </w:r>
      <w:r w:rsidR="00F23E75">
        <w:rPr>
          <w:rFonts w:ascii="Times New Roman" w:hAnsi="Times New Roman" w:cs="Times New Roman"/>
          <w:sz w:val="24"/>
          <w:szCs w:val="24"/>
        </w:rPr>
        <w:t xml:space="preserve"> </w:t>
      </w:r>
      <w:r w:rsidRPr="00AF7CC7">
        <w:rPr>
          <w:rFonts w:ascii="Times New Roman" w:hAnsi="Times New Roman" w:cs="Times New Roman"/>
          <w:sz w:val="24"/>
          <w:szCs w:val="24"/>
        </w:rPr>
        <w:t>изменений</w:t>
      </w:r>
      <w:r w:rsidR="00F23E75">
        <w:rPr>
          <w:rFonts w:ascii="Times New Roman" w:hAnsi="Times New Roman" w:cs="Times New Roman"/>
          <w:sz w:val="24"/>
          <w:szCs w:val="24"/>
        </w:rPr>
        <w:t xml:space="preserve"> </w:t>
      </w:r>
      <w:r w:rsidRPr="00AF7CC7">
        <w:rPr>
          <w:rFonts w:ascii="Times New Roman" w:hAnsi="Times New Roman" w:cs="Times New Roman"/>
          <w:sz w:val="24"/>
          <w:szCs w:val="24"/>
        </w:rPr>
        <w:t>в</w:t>
      </w:r>
      <w:r w:rsidR="00F23E75">
        <w:rPr>
          <w:rFonts w:ascii="Times New Roman" w:hAnsi="Times New Roman" w:cs="Times New Roman"/>
          <w:sz w:val="24"/>
          <w:szCs w:val="24"/>
        </w:rPr>
        <w:t xml:space="preserve"> </w:t>
      </w:r>
      <w:r w:rsidRPr="00AF7CC7">
        <w:rPr>
          <w:rFonts w:ascii="Times New Roman" w:hAnsi="Times New Roman" w:cs="Times New Roman"/>
          <w:sz w:val="24"/>
          <w:szCs w:val="24"/>
        </w:rPr>
        <w:t>состав</w:t>
      </w:r>
      <w:r w:rsidR="00F23E75">
        <w:rPr>
          <w:rFonts w:ascii="Times New Roman" w:hAnsi="Times New Roman" w:cs="Times New Roman"/>
          <w:sz w:val="24"/>
          <w:szCs w:val="24"/>
        </w:rPr>
        <w:t xml:space="preserve"> </w:t>
      </w:r>
      <w:r w:rsidRPr="00AF7CC7">
        <w:rPr>
          <w:rFonts w:ascii="Times New Roman" w:hAnsi="Times New Roman" w:cs="Times New Roman"/>
          <w:sz w:val="24"/>
          <w:szCs w:val="24"/>
        </w:rPr>
        <w:t>мероприятий,</w:t>
      </w:r>
      <w:r w:rsidR="000440A7">
        <w:rPr>
          <w:rFonts w:ascii="Times New Roman" w:hAnsi="Times New Roman" w:cs="Times New Roman"/>
          <w:sz w:val="24"/>
          <w:szCs w:val="24"/>
        </w:rPr>
        <w:t xml:space="preserve"> </w:t>
      </w:r>
      <w:r w:rsidRPr="00AF7CC7">
        <w:rPr>
          <w:rFonts w:ascii="Times New Roman" w:hAnsi="Times New Roman" w:cs="Times New Roman"/>
          <w:sz w:val="24"/>
          <w:szCs w:val="24"/>
        </w:rPr>
        <w:t>сроки</w:t>
      </w:r>
      <w:r w:rsidR="00F23E75">
        <w:rPr>
          <w:rFonts w:ascii="Times New Roman" w:hAnsi="Times New Roman" w:cs="Times New Roman"/>
          <w:sz w:val="24"/>
          <w:szCs w:val="24"/>
        </w:rPr>
        <w:t xml:space="preserve"> </w:t>
      </w:r>
      <w:r w:rsidRPr="00AF7CC7">
        <w:rPr>
          <w:rFonts w:ascii="Times New Roman" w:hAnsi="Times New Roman" w:cs="Times New Roman"/>
          <w:sz w:val="24"/>
          <w:szCs w:val="24"/>
        </w:rPr>
        <w:t>их</w:t>
      </w:r>
      <w:r w:rsidR="00F23E75">
        <w:rPr>
          <w:rFonts w:ascii="Times New Roman" w:hAnsi="Times New Roman" w:cs="Times New Roman"/>
          <w:sz w:val="24"/>
          <w:szCs w:val="24"/>
        </w:rPr>
        <w:t xml:space="preserve"> </w:t>
      </w:r>
      <w:r w:rsidRPr="00AF7CC7">
        <w:rPr>
          <w:rFonts w:ascii="Times New Roman" w:hAnsi="Times New Roman" w:cs="Times New Roman"/>
          <w:sz w:val="24"/>
          <w:szCs w:val="24"/>
        </w:rPr>
        <w:t>реализации.</w:t>
      </w:r>
    </w:p>
    <w:p w:rsidR="00AF7CC7" w:rsidRPr="00AF7CC7" w:rsidRDefault="00AF7CC7" w:rsidP="00AF7CC7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right"/>
        <w:textAlignment w:val="baseline"/>
        <w:rPr>
          <w:rFonts w:ascii="Times New Roman" w:hAnsi="Times New Roman" w:cs="Times New Roman"/>
        </w:rPr>
      </w:pPr>
      <w:r w:rsidRPr="00AF7CC7">
        <w:rPr>
          <w:rFonts w:ascii="Times New Roman" w:hAnsi="Times New Roman" w:cs="Times New Roman"/>
        </w:rPr>
        <w:t>Приложение 1</w:t>
      </w:r>
    </w:p>
    <w:p w:rsidR="00AF7CC7" w:rsidRPr="00AF7CC7" w:rsidRDefault="00AF7CC7" w:rsidP="00AF7CC7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hAnsi="Times New Roman" w:cs="Times New Roman"/>
          <w:b/>
        </w:rPr>
      </w:pPr>
      <w:r w:rsidRPr="00AF7CC7">
        <w:rPr>
          <w:rFonts w:ascii="Times New Roman" w:hAnsi="Times New Roman" w:cs="Times New Roman"/>
          <w:b/>
        </w:rPr>
        <w:t>Перечень</w:t>
      </w:r>
    </w:p>
    <w:p w:rsidR="00AF7CC7" w:rsidRPr="00AF7CC7" w:rsidRDefault="00F23E75" w:rsidP="00AF7CC7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ц</w:t>
      </w:r>
      <w:r w:rsidR="00AF7CC7" w:rsidRPr="00AF7CC7">
        <w:rPr>
          <w:rFonts w:ascii="Times New Roman" w:hAnsi="Times New Roman" w:cs="Times New Roman"/>
          <w:b/>
        </w:rPr>
        <w:t>елевых</w:t>
      </w:r>
      <w:r>
        <w:rPr>
          <w:rFonts w:ascii="Times New Roman" w:hAnsi="Times New Roman" w:cs="Times New Roman"/>
          <w:b/>
        </w:rPr>
        <w:t xml:space="preserve"> </w:t>
      </w:r>
      <w:r w:rsidR="00AF7CC7" w:rsidRPr="00AF7CC7">
        <w:rPr>
          <w:rFonts w:ascii="Times New Roman" w:hAnsi="Times New Roman" w:cs="Times New Roman"/>
          <w:b/>
        </w:rPr>
        <w:t>показателей</w:t>
      </w:r>
      <w:r>
        <w:rPr>
          <w:rFonts w:ascii="Times New Roman" w:hAnsi="Times New Roman" w:cs="Times New Roman"/>
          <w:b/>
        </w:rPr>
        <w:t xml:space="preserve"> </w:t>
      </w:r>
      <w:r w:rsidR="00AF7CC7" w:rsidRPr="00AF7CC7">
        <w:rPr>
          <w:rFonts w:ascii="Times New Roman" w:hAnsi="Times New Roman" w:cs="Times New Roman"/>
          <w:b/>
        </w:rPr>
        <w:t>муниципальной</w:t>
      </w:r>
      <w:r>
        <w:rPr>
          <w:rFonts w:ascii="Times New Roman" w:hAnsi="Times New Roman" w:cs="Times New Roman"/>
          <w:b/>
        </w:rPr>
        <w:t xml:space="preserve"> </w:t>
      </w:r>
      <w:r w:rsidR="00AF7CC7" w:rsidRPr="00AF7CC7">
        <w:rPr>
          <w:rFonts w:ascii="Times New Roman" w:hAnsi="Times New Roman" w:cs="Times New Roman"/>
          <w:b/>
        </w:rPr>
        <w:t>программы</w:t>
      </w:r>
    </w:p>
    <w:p w:rsidR="00AF7CC7" w:rsidRPr="00AF7CC7" w:rsidRDefault="00AF7CC7" w:rsidP="00AF7CC7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hAnsi="Times New Roman" w:cs="Times New Roman"/>
          <w:b/>
        </w:rPr>
      </w:pPr>
    </w:p>
    <w:tbl>
      <w:tblPr>
        <w:tblW w:w="9672" w:type="dxa"/>
        <w:tblInd w:w="2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2"/>
        <w:gridCol w:w="4310"/>
        <w:gridCol w:w="850"/>
        <w:gridCol w:w="1418"/>
        <w:gridCol w:w="1276"/>
        <w:gridCol w:w="1276"/>
      </w:tblGrid>
      <w:tr w:rsidR="00AF7CC7" w:rsidRPr="00AF7CC7" w:rsidTr="005D346D">
        <w:trPr>
          <w:trHeight w:val="20"/>
        </w:trPr>
        <w:tc>
          <w:tcPr>
            <w:tcW w:w="542" w:type="dxa"/>
            <w:vMerge w:val="restart"/>
            <w:shd w:val="clear" w:color="auto" w:fill="auto"/>
          </w:tcPr>
          <w:p w:rsidR="00AF7CC7" w:rsidRPr="00AF7CC7" w:rsidRDefault="00AF7CC7" w:rsidP="00AF7CC7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AF7CC7">
              <w:rPr>
                <w:rFonts w:ascii="Times New Roman" w:hAnsi="Times New Roman" w:cs="Times New Roman"/>
                <w:lang w:val="en-US" w:eastAsia="en-US"/>
              </w:rPr>
              <w:t>№</w:t>
            </w:r>
          </w:p>
          <w:p w:rsidR="00AF7CC7" w:rsidRPr="00AF7CC7" w:rsidRDefault="00384F58" w:rsidP="00AF7CC7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AF7CC7">
              <w:rPr>
                <w:rFonts w:ascii="Times New Roman" w:hAnsi="Times New Roman" w:cs="Times New Roman"/>
                <w:lang w:val="en-US" w:eastAsia="en-US"/>
              </w:rPr>
              <w:t>П</w:t>
            </w:r>
            <w:r>
              <w:rPr>
                <w:rFonts w:ascii="Times New Roman" w:hAnsi="Times New Roman" w:cs="Times New Roman"/>
                <w:lang w:eastAsia="en-US"/>
              </w:rPr>
              <w:t>№ п</w:t>
            </w:r>
            <w:r w:rsidR="00AF7CC7" w:rsidRPr="00AF7CC7">
              <w:rPr>
                <w:rFonts w:ascii="Times New Roman" w:hAnsi="Times New Roman" w:cs="Times New Roman"/>
                <w:lang w:val="en-US" w:eastAsia="en-US"/>
              </w:rPr>
              <w:t>/п</w:t>
            </w:r>
          </w:p>
        </w:tc>
        <w:tc>
          <w:tcPr>
            <w:tcW w:w="4310" w:type="dxa"/>
            <w:vMerge w:val="restart"/>
            <w:shd w:val="clear" w:color="auto" w:fill="auto"/>
            <w:vAlign w:val="center"/>
          </w:tcPr>
          <w:p w:rsidR="00AF7CC7" w:rsidRPr="00AF7CC7" w:rsidRDefault="00AF7CC7" w:rsidP="00087CBA">
            <w:pPr>
              <w:widowControl w:val="0"/>
              <w:autoSpaceDE w:val="0"/>
              <w:autoSpaceDN w:val="0"/>
              <w:spacing w:after="0" w:line="240" w:lineRule="auto"/>
              <w:ind w:right="141" w:firstLine="58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proofErr w:type="spellStart"/>
            <w:r w:rsidRPr="00AF7CC7">
              <w:rPr>
                <w:rFonts w:ascii="Times New Roman" w:hAnsi="Times New Roman" w:cs="Times New Roman"/>
                <w:lang w:val="en-US" w:eastAsia="en-US"/>
              </w:rPr>
              <w:t>Наименование</w:t>
            </w:r>
            <w:proofErr w:type="spellEnd"/>
            <w:r w:rsidR="00F23E75">
              <w:rPr>
                <w:rFonts w:ascii="Times New Roman" w:hAnsi="Times New Roman" w:cs="Times New Roman"/>
                <w:lang w:eastAsia="en-US"/>
              </w:rPr>
              <w:t xml:space="preserve"> </w:t>
            </w:r>
            <w:proofErr w:type="spellStart"/>
            <w:r w:rsidRPr="00AF7CC7">
              <w:rPr>
                <w:rFonts w:ascii="Times New Roman" w:hAnsi="Times New Roman" w:cs="Times New Roman"/>
                <w:spacing w:val="-1"/>
                <w:lang w:val="en-US" w:eastAsia="en-US"/>
              </w:rPr>
              <w:t>целевого</w:t>
            </w:r>
            <w:proofErr w:type="spellEnd"/>
            <w:r w:rsidR="00F23E75">
              <w:rPr>
                <w:rFonts w:ascii="Times New Roman" w:hAnsi="Times New Roman" w:cs="Times New Roman"/>
                <w:spacing w:val="-1"/>
                <w:lang w:eastAsia="en-US"/>
              </w:rPr>
              <w:t xml:space="preserve"> </w:t>
            </w:r>
            <w:proofErr w:type="spellStart"/>
            <w:r w:rsidRPr="00AF7CC7">
              <w:rPr>
                <w:rFonts w:ascii="Times New Roman" w:hAnsi="Times New Roman" w:cs="Times New Roman"/>
                <w:lang w:val="en-US" w:eastAsia="en-US"/>
              </w:rPr>
              <w:t>показателя</w:t>
            </w:r>
            <w:proofErr w:type="spellEnd"/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AF7CC7" w:rsidRPr="00AF7CC7" w:rsidRDefault="00AF7CC7" w:rsidP="00384F58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3970" w:type="dxa"/>
            <w:gridSpan w:val="3"/>
            <w:shd w:val="clear" w:color="auto" w:fill="auto"/>
          </w:tcPr>
          <w:p w:rsidR="00AF7CC7" w:rsidRPr="00AF7CC7" w:rsidRDefault="00AF7CC7" w:rsidP="00384F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proofErr w:type="spellStart"/>
            <w:r w:rsidRPr="00AF7CC7">
              <w:rPr>
                <w:rFonts w:ascii="Times New Roman" w:hAnsi="Times New Roman" w:cs="Times New Roman"/>
                <w:lang w:val="en-US" w:eastAsia="en-US"/>
              </w:rPr>
              <w:t>Значения</w:t>
            </w:r>
            <w:proofErr w:type="spellEnd"/>
            <w:r w:rsidR="00F23E75">
              <w:rPr>
                <w:rFonts w:ascii="Times New Roman" w:hAnsi="Times New Roman" w:cs="Times New Roman"/>
                <w:lang w:eastAsia="en-US"/>
              </w:rPr>
              <w:t xml:space="preserve"> </w:t>
            </w:r>
            <w:proofErr w:type="spellStart"/>
            <w:r w:rsidRPr="00AF7CC7">
              <w:rPr>
                <w:rFonts w:ascii="Times New Roman" w:hAnsi="Times New Roman" w:cs="Times New Roman"/>
                <w:lang w:val="en-US" w:eastAsia="en-US"/>
              </w:rPr>
              <w:t>целевых</w:t>
            </w:r>
            <w:proofErr w:type="spellEnd"/>
            <w:r w:rsidR="00F23E75">
              <w:rPr>
                <w:rFonts w:ascii="Times New Roman" w:hAnsi="Times New Roman" w:cs="Times New Roman"/>
                <w:lang w:eastAsia="en-US"/>
              </w:rPr>
              <w:t xml:space="preserve"> </w:t>
            </w:r>
            <w:proofErr w:type="spellStart"/>
            <w:r w:rsidRPr="00AF7CC7">
              <w:rPr>
                <w:rFonts w:ascii="Times New Roman" w:hAnsi="Times New Roman" w:cs="Times New Roman"/>
                <w:lang w:val="en-US" w:eastAsia="en-US"/>
              </w:rPr>
              <w:t>показателей</w:t>
            </w:r>
            <w:proofErr w:type="spellEnd"/>
          </w:p>
        </w:tc>
      </w:tr>
      <w:tr w:rsidR="00AF7CC7" w:rsidRPr="00AF7CC7" w:rsidTr="005D346D">
        <w:trPr>
          <w:trHeight w:val="20"/>
        </w:trPr>
        <w:tc>
          <w:tcPr>
            <w:tcW w:w="542" w:type="dxa"/>
            <w:vMerge/>
            <w:tcBorders>
              <w:top w:val="nil"/>
            </w:tcBorders>
            <w:shd w:val="clear" w:color="auto" w:fill="auto"/>
          </w:tcPr>
          <w:p w:rsidR="00AF7CC7" w:rsidRPr="00AF7CC7" w:rsidRDefault="00AF7CC7" w:rsidP="00AF7CC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textAlignment w:val="baseline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4310" w:type="dxa"/>
            <w:vMerge/>
            <w:tcBorders>
              <w:top w:val="nil"/>
            </w:tcBorders>
            <w:shd w:val="clear" w:color="auto" w:fill="auto"/>
          </w:tcPr>
          <w:p w:rsidR="00AF7CC7" w:rsidRPr="00AF7CC7" w:rsidRDefault="00AF7CC7" w:rsidP="00AF7CC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textAlignment w:val="baseline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  <w:shd w:val="clear" w:color="auto" w:fill="auto"/>
          </w:tcPr>
          <w:p w:rsidR="00AF7CC7" w:rsidRPr="00AF7CC7" w:rsidRDefault="00AF7CC7" w:rsidP="00AF7CC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textAlignment w:val="baseline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F7CC7" w:rsidRPr="00AF7CC7" w:rsidRDefault="00AF7CC7" w:rsidP="009529B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lang w:val="en-US" w:eastAsia="en-US"/>
              </w:rPr>
            </w:pPr>
            <w:r w:rsidRPr="00AF7CC7">
              <w:rPr>
                <w:rFonts w:ascii="Times New Roman" w:hAnsi="Times New Roman" w:cs="Times New Roman"/>
                <w:lang w:val="en-US" w:eastAsia="en-US"/>
              </w:rPr>
              <w:t>202</w:t>
            </w:r>
            <w:r w:rsidR="009529B0">
              <w:rPr>
                <w:rFonts w:ascii="Times New Roman" w:hAnsi="Times New Roman" w:cs="Times New Roman"/>
                <w:lang w:eastAsia="en-US"/>
              </w:rPr>
              <w:t>6</w:t>
            </w:r>
            <w:r w:rsidR="000440A7">
              <w:rPr>
                <w:rFonts w:ascii="Times New Roman" w:hAnsi="Times New Roman" w:cs="Times New Roman"/>
                <w:lang w:eastAsia="en-US"/>
              </w:rPr>
              <w:t xml:space="preserve"> </w:t>
            </w:r>
            <w:proofErr w:type="spellStart"/>
            <w:r w:rsidRPr="00AF7CC7">
              <w:rPr>
                <w:rFonts w:ascii="Times New Roman" w:hAnsi="Times New Roman" w:cs="Times New Roman"/>
                <w:lang w:val="en-US" w:eastAsia="en-US"/>
              </w:rPr>
              <w:t>год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="00AF7CC7" w:rsidRPr="00AF7CC7" w:rsidRDefault="00AF7CC7" w:rsidP="009529B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lang w:val="en-US" w:eastAsia="en-US"/>
              </w:rPr>
            </w:pPr>
            <w:r w:rsidRPr="00AF7CC7">
              <w:rPr>
                <w:rFonts w:ascii="Times New Roman" w:hAnsi="Times New Roman" w:cs="Times New Roman"/>
                <w:lang w:val="en-US" w:eastAsia="en-US"/>
              </w:rPr>
              <w:t>202</w:t>
            </w:r>
            <w:r w:rsidR="009529B0">
              <w:rPr>
                <w:rFonts w:ascii="Times New Roman" w:hAnsi="Times New Roman" w:cs="Times New Roman"/>
                <w:lang w:eastAsia="en-US"/>
              </w:rPr>
              <w:t>7</w:t>
            </w:r>
            <w:r w:rsidR="000440A7">
              <w:rPr>
                <w:rFonts w:ascii="Times New Roman" w:hAnsi="Times New Roman" w:cs="Times New Roman"/>
                <w:lang w:eastAsia="en-US"/>
              </w:rPr>
              <w:t xml:space="preserve"> </w:t>
            </w:r>
            <w:proofErr w:type="spellStart"/>
            <w:r w:rsidRPr="00AF7CC7">
              <w:rPr>
                <w:rFonts w:ascii="Times New Roman" w:hAnsi="Times New Roman" w:cs="Times New Roman"/>
                <w:lang w:val="en-US" w:eastAsia="en-US"/>
              </w:rPr>
              <w:t>год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="00AF7CC7" w:rsidRPr="00AF7CC7" w:rsidRDefault="00AF7CC7" w:rsidP="009529B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lang w:val="en-US" w:eastAsia="en-US"/>
              </w:rPr>
            </w:pPr>
            <w:r w:rsidRPr="00AF7CC7">
              <w:rPr>
                <w:rFonts w:ascii="Times New Roman" w:hAnsi="Times New Roman" w:cs="Times New Roman"/>
                <w:lang w:val="en-US" w:eastAsia="en-US"/>
              </w:rPr>
              <w:t>202</w:t>
            </w:r>
            <w:r w:rsidR="009529B0">
              <w:rPr>
                <w:rFonts w:ascii="Times New Roman" w:hAnsi="Times New Roman" w:cs="Times New Roman"/>
                <w:lang w:eastAsia="en-US"/>
              </w:rPr>
              <w:t>8</w:t>
            </w:r>
            <w:r w:rsidR="000440A7">
              <w:rPr>
                <w:rFonts w:ascii="Times New Roman" w:hAnsi="Times New Roman" w:cs="Times New Roman"/>
                <w:lang w:eastAsia="en-US"/>
              </w:rPr>
              <w:t xml:space="preserve"> </w:t>
            </w:r>
            <w:proofErr w:type="spellStart"/>
            <w:r w:rsidRPr="00AF7CC7">
              <w:rPr>
                <w:rFonts w:ascii="Times New Roman" w:hAnsi="Times New Roman" w:cs="Times New Roman"/>
                <w:lang w:val="en-US" w:eastAsia="en-US"/>
              </w:rPr>
              <w:t>год</w:t>
            </w:r>
            <w:proofErr w:type="spellEnd"/>
          </w:p>
        </w:tc>
      </w:tr>
      <w:tr w:rsidR="00AF7CC7" w:rsidRPr="00AF7CC7" w:rsidTr="005D346D">
        <w:trPr>
          <w:trHeight w:val="20"/>
        </w:trPr>
        <w:tc>
          <w:tcPr>
            <w:tcW w:w="9672" w:type="dxa"/>
            <w:gridSpan w:val="6"/>
            <w:shd w:val="clear" w:color="auto" w:fill="auto"/>
          </w:tcPr>
          <w:p w:rsidR="00AF7CC7" w:rsidRPr="00AF7CC7" w:rsidRDefault="00AF7CC7" w:rsidP="00AF7CC7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F7CC7">
              <w:rPr>
                <w:rFonts w:ascii="Times New Roman" w:hAnsi="Times New Roman" w:cs="Times New Roman"/>
                <w:lang w:eastAsia="en-US"/>
              </w:rPr>
              <w:t>Муниципальная</w:t>
            </w:r>
            <w:r w:rsidR="00F23E75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AF7CC7">
              <w:rPr>
                <w:rFonts w:ascii="Times New Roman" w:hAnsi="Times New Roman" w:cs="Times New Roman"/>
                <w:lang w:eastAsia="en-US"/>
              </w:rPr>
              <w:t>программа «</w:t>
            </w:r>
            <w:r w:rsidR="00384F58" w:rsidRPr="002B1A8F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Профилактика преступлений, совершаемых с использованием информационно-коммуникационных технологий </w:t>
            </w:r>
            <w:r w:rsidR="00384F58" w:rsidRPr="002B1A8F">
              <w:rPr>
                <w:rFonts w:ascii="Times New Roman" w:eastAsia="Times New Roman" w:hAnsi="Times New Roman" w:cs="Times New Roman"/>
                <w:sz w:val="24"/>
                <w:szCs w:val="24"/>
              </w:rPr>
              <w:t>на территории внутригородского муниципального образования города федерального значения Санкт-Петербурга поселок Серово</w:t>
            </w:r>
            <w:r w:rsidRPr="00AF7CC7">
              <w:rPr>
                <w:rFonts w:ascii="Times New Roman" w:hAnsi="Times New Roman" w:cs="Times New Roman"/>
                <w:lang w:eastAsia="en-US"/>
              </w:rPr>
              <w:t>»</w:t>
            </w:r>
          </w:p>
        </w:tc>
      </w:tr>
      <w:tr w:rsidR="00AF7CC7" w:rsidRPr="00AF7CC7" w:rsidTr="005D346D">
        <w:trPr>
          <w:trHeight w:val="437"/>
        </w:trPr>
        <w:tc>
          <w:tcPr>
            <w:tcW w:w="542" w:type="dxa"/>
            <w:shd w:val="clear" w:color="auto" w:fill="auto"/>
            <w:vAlign w:val="center"/>
          </w:tcPr>
          <w:p w:rsidR="00AF7CC7" w:rsidRPr="00AF7CC7" w:rsidRDefault="00AF7CC7" w:rsidP="00384F58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F7CC7">
              <w:rPr>
                <w:rFonts w:ascii="Times New Roman" w:hAnsi="Times New Roman" w:cs="Times New Roman"/>
                <w:lang w:eastAsia="en-US"/>
              </w:rPr>
              <w:t>1</w:t>
            </w:r>
            <w:r w:rsidR="00384F58">
              <w:rPr>
                <w:rFonts w:ascii="Times New Roman" w:hAnsi="Times New Roman" w:cs="Times New Roman"/>
                <w:lang w:eastAsia="en-US"/>
              </w:rPr>
              <w:t>1.</w:t>
            </w:r>
          </w:p>
        </w:tc>
        <w:tc>
          <w:tcPr>
            <w:tcW w:w="4310" w:type="dxa"/>
            <w:shd w:val="clear" w:color="auto" w:fill="auto"/>
            <w:vAlign w:val="center"/>
          </w:tcPr>
          <w:p w:rsidR="00AF7CC7" w:rsidRPr="00384F58" w:rsidRDefault="00384F58" w:rsidP="00384F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384F58">
              <w:rPr>
                <w:rFonts w:ascii="Times New Roman" w:hAnsi="Times New Roman"/>
                <w:color w:val="000000"/>
              </w:rPr>
              <w:t>Размещение в общественных местах, на официальных сайтах, в социальных интернет сетях, информации по профилактике преступлений, совершаемых с использованием информационно-коммуникационных технологий, а также об основных видах мошенничеств, способах их профилактики и пресечения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F7CC7" w:rsidRPr="00AF7CC7" w:rsidRDefault="00AF7CC7" w:rsidP="00384F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F7CC7">
              <w:rPr>
                <w:rFonts w:ascii="Times New Roman" w:hAnsi="Times New Roman" w:cs="Times New Roman"/>
                <w:lang w:eastAsia="en-US"/>
              </w:rPr>
              <w:t>%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F7CC7" w:rsidRPr="00AF7CC7" w:rsidRDefault="00AF7CC7" w:rsidP="00384F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F7CC7">
              <w:rPr>
                <w:rFonts w:ascii="Times New Roman" w:hAnsi="Times New Roman" w:cs="Times New Roman"/>
                <w:lang w:eastAsia="en-US"/>
              </w:rPr>
              <w:t>≥ 95%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7CC7" w:rsidRPr="00AF7CC7" w:rsidRDefault="00AF7CC7" w:rsidP="00384F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F7CC7">
              <w:rPr>
                <w:rFonts w:ascii="Times New Roman" w:hAnsi="Times New Roman" w:cs="Times New Roman"/>
                <w:lang w:eastAsia="en-US"/>
              </w:rPr>
              <w:t>≥ 95%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7CC7" w:rsidRPr="00AF7CC7" w:rsidRDefault="00AF7CC7" w:rsidP="00384F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F7CC7">
              <w:rPr>
                <w:rFonts w:ascii="Times New Roman" w:hAnsi="Times New Roman" w:cs="Times New Roman"/>
                <w:lang w:eastAsia="en-US"/>
              </w:rPr>
              <w:t>≥ 95%</w:t>
            </w:r>
          </w:p>
        </w:tc>
      </w:tr>
      <w:tr w:rsidR="00AF7CC7" w:rsidRPr="00AF7CC7" w:rsidTr="005D346D">
        <w:trPr>
          <w:trHeight w:val="437"/>
        </w:trPr>
        <w:tc>
          <w:tcPr>
            <w:tcW w:w="542" w:type="dxa"/>
            <w:shd w:val="clear" w:color="auto" w:fill="auto"/>
            <w:vAlign w:val="center"/>
          </w:tcPr>
          <w:p w:rsidR="00AF7CC7" w:rsidRPr="00AF7CC7" w:rsidRDefault="00384F58" w:rsidP="00AF7CC7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22.</w:t>
            </w:r>
          </w:p>
        </w:tc>
        <w:tc>
          <w:tcPr>
            <w:tcW w:w="4310" w:type="dxa"/>
            <w:shd w:val="clear" w:color="auto" w:fill="auto"/>
            <w:vAlign w:val="center"/>
          </w:tcPr>
          <w:p w:rsidR="00AF7CC7" w:rsidRPr="00384F58" w:rsidRDefault="00384F58" w:rsidP="00384F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384F58">
              <w:rPr>
                <w:rFonts w:ascii="Times New Roman" w:eastAsia="Calibri" w:hAnsi="Times New Roman" w:cs="Times New Roman"/>
                <w:lang w:eastAsia="ar-SA"/>
              </w:rPr>
              <w:t>К</w:t>
            </w:r>
            <w:r w:rsidRPr="00384F58">
              <w:rPr>
                <w:rFonts w:ascii="Times New Roman" w:hAnsi="Times New Roman"/>
              </w:rPr>
              <w:t>оличество проведенных мероприятий по профилактике преступлений, совершаемых с использованием информационно-</w:t>
            </w:r>
            <w:r w:rsidRPr="00384F58">
              <w:rPr>
                <w:rFonts w:ascii="Times New Roman" w:hAnsi="Times New Roman"/>
              </w:rPr>
              <w:lastRenderedPageBreak/>
              <w:t>телекоммуникационных технологий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F7CC7" w:rsidRPr="00AF7CC7" w:rsidRDefault="00AF7CC7" w:rsidP="00384F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F7CC7">
              <w:rPr>
                <w:rFonts w:ascii="Times New Roman" w:hAnsi="Times New Roman" w:cs="Times New Roman"/>
                <w:lang w:eastAsia="en-US"/>
              </w:rPr>
              <w:lastRenderedPageBreak/>
              <w:t>%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F7CC7" w:rsidRPr="00AF7CC7" w:rsidRDefault="00AF7CC7" w:rsidP="00384F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F7CC7">
              <w:rPr>
                <w:rFonts w:ascii="Times New Roman" w:hAnsi="Times New Roman" w:cs="Times New Roman"/>
                <w:lang w:eastAsia="en-US"/>
              </w:rPr>
              <w:t>≥ 95%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7CC7" w:rsidRPr="00AF7CC7" w:rsidRDefault="00AF7CC7" w:rsidP="00384F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F7CC7">
              <w:rPr>
                <w:rFonts w:ascii="Times New Roman" w:hAnsi="Times New Roman" w:cs="Times New Roman"/>
                <w:lang w:eastAsia="en-US"/>
              </w:rPr>
              <w:t>≥ 95%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7CC7" w:rsidRPr="00AF7CC7" w:rsidRDefault="00AF7CC7" w:rsidP="00384F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F7CC7">
              <w:rPr>
                <w:rFonts w:ascii="Times New Roman" w:hAnsi="Times New Roman" w:cs="Times New Roman"/>
                <w:lang w:eastAsia="en-US"/>
              </w:rPr>
              <w:t>≥ 95%</w:t>
            </w:r>
          </w:p>
        </w:tc>
      </w:tr>
    </w:tbl>
    <w:p w:rsidR="005D346D" w:rsidRDefault="005D346D" w:rsidP="00384F58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BA099C" w:rsidRDefault="00BA099C" w:rsidP="00384F58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384F58" w:rsidRPr="00384F58" w:rsidRDefault="00384F58" w:rsidP="00384F58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84F58">
        <w:rPr>
          <w:rFonts w:ascii="Times New Roman" w:eastAsia="Times New Roman" w:hAnsi="Times New Roman" w:cs="Times New Roman"/>
          <w:sz w:val="24"/>
          <w:szCs w:val="24"/>
        </w:rPr>
        <w:t>Приложение 2</w:t>
      </w:r>
    </w:p>
    <w:p w:rsidR="00384F58" w:rsidRPr="00384F58" w:rsidRDefault="00384F58" w:rsidP="00384F5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84F58">
        <w:rPr>
          <w:rFonts w:ascii="Times New Roman" w:eastAsia="Times New Roman" w:hAnsi="Times New Roman" w:cs="Times New Roman"/>
          <w:b/>
          <w:sz w:val="24"/>
          <w:szCs w:val="24"/>
        </w:rPr>
        <w:t>Перечень  мероприятий  муниципальной</w:t>
      </w:r>
      <w:r w:rsidR="00D6424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84F58">
        <w:rPr>
          <w:rFonts w:ascii="Times New Roman" w:eastAsia="Times New Roman" w:hAnsi="Times New Roman" w:cs="Times New Roman"/>
          <w:b/>
          <w:sz w:val="24"/>
          <w:szCs w:val="24"/>
        </w:rPr>
        <w:t xml:space="preserve">программы </w:t>
      </w:r>
    </w:p>
    <w:p w:rsidR="00384F58" w:rsidRPr="00384F58" w:rsidRDefault="00384F58" w:rsidP="00384F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06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3287"/>
        <w:gridCol w:w="709"/>
        <w:gridCol w:w="709"/>
        <w:gridCol w:w="1417"/>
        <w:gridCol w:w="850"/>
        <w:gridCol w:w="852"/>
        <w:gridCol w:w="850"/>
        <w:gridCol w:w="850"/>
      </w:tblGrid>
      <w:tr w:rsidR="008121FC" w:rsidRPr="00384F58" w:rsidTr="008121FC">
        <w:trPr>
          <w:trHeight w:val="2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21FC" w:rsidRPr="00384F58" w:rsidRDefault="008121FC" w:rsidP="00384F58">
            <w:pPr>
              <w:widowControl w:val="0"/>
              <w:autoSpaceDE w:val="0"/>
              <w:autoSpaceDN w:val="0"/>
              <w:spacing w:before="101" w:after="0" w:line="240" w:lineRule="auto"/>
              <w:ind w:left="76"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w:r w:rsidRPr="00384F58">
              <w:rPr>
                <w:rFonts w:ascii="Times New Roman" w:eastAsia="Times New Roman" w:hAnsi="Times New Roman" w:cs="Times New Roman"/>
                <w:lang w:val="en-US" w:eastAsia="en-US"/>
              </w:rPr>
              <w:t>№ п/п</w:t>
            </w:r>
          </w:p>
        </w:tc>
        <w:tc>
          <w:tcPr>
            <w:tcW w:w="3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21FC" w:rsidRPr="00384F58" w:rsidRDefault="008121FC" w:rsidP="00384F58">
            <w:pPr>
              <w:widowControl w:val="0"/>
              <w:tabs>
                <w:tab w:val="left" w:pos="1960"/>
              </w:tabs>
              <w:autoSpaceDE w:val="0"/>
              <w:autoSpaceDN w:val="0"/>
              <w:spacing w:before="103" w:after="0" w:line="237" w:lineRule="auto"/>
              <w:ind w:left="-24" w:firstLine="24"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w:proofErr w:type="spellStart"/>
            <w:r w:rsidRPr="00384F58">
              <w:rPr>
                <w:rFonts w:ascii="Times New Roman" w:eastAsia="Times New Roman" w:hAnsi="Times New Roman" w:cs="Times New Roman"/>
                <w:spacing w:val="-1"/>
                <w:lang w:val="en-US" w:eastAsia="en-US"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lang w:eastAsia="en-US"/>
              </w:rPr>
              <w:t xml:space="preserve"> </w:t>
            </w:r>
            <w:proofErr w:type="spellStart"/>
            <w:r w:rsidRPr="00384F58">
              <w:rPr>
                <w:rFonts w:ascii="Times New Roman" w:eastAsia="Times New Roman" w:hAnsi="Times New Roman" w:cs="Times New Roman"/>
                <w:lang w:val="en-US" w:eastAsia="en-US"/>
              </w:rPr>
              <w:t>основного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 </w:t>
            </w:r>
            <w:proofErr w:type="spellStart"/>
            <w:r w:rsidRPr="00384F58">
              <w:rPr>
                <w:rFonts w:ascii="Times New Roman" w:eastAsia="Times New Roman" w:hAnsi="Times New Roman" w:cs="Times New Roman"/>
                <w:lang w:val="en-US" w:eastAsia="en-US"/>
              </w:rPr>
              <w:t>мероприятия</w:t>
            </w:r>
            <w:proofErr w:type="spellEnd"/>
            <w:r w:rsidRPr="00384F58">
              <w:rPr>
                <w:rFonts w:ascii="Times New Roman" w:eastAsia="Times New Roman" w:hAnsi="Times New Roman" w:cs="Times New Roman"/>
                <w:lang w:val="en-US" w:eastAsia="en-US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 </w:t>
            </w:r>
            <w:proofErr w:type="spellStart"/>
            <w:r w:rsidRPr="00384F58">
              <w:rPr>
                <w:rFonts w:ascii="Times New Roman" w:eastAsia="Times New Roman" w:hAnsi="Times New Roman" w:cs="Times New Roman"/>
                <w:lang w:val="en-US" w:eastAsia="en-US"/>
              </w:rPr>
              <w:t>мероприятия</w:t>
            </w:r>
            <w:proofErr w:type="spellEnd"/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21FC" w:rsidRPr="008121FC" w:rsidRDefault="008121FC" w:rsidP="007B46F9">
            <w:pPr>
              <w:jc w:val="center"/>
              <w:rPr>
                <w:rFonts w:ascii="Times New Roman" w:hAnsi="Times New Roman" w:cs="Times New Roman"/>
              </w:rPr>
            </w:pPr>
            <w:r w:rsidRPr="008121FC">
              <w:rPr>
                <w:rFonts w:ascii="Times New Roman" w:hAnsi="Times New Roman" w:cs="Times New Roman"/>
              </w:rPr>
              <w:t>Ожидаемые целевые показатели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21FC" w:rsidRPr="008121FC" w:rsidRDefault="008121FC" w:rsidP="00384F5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21FC">
              <w:rPr>
                <w:rFonts w:ascii="Times New Roman" w:eastAsia="Times New Roman" w:hAnsi="Times New Roman" w:cs="Times New Roman"/>
                <w:sz w:val="20"/>
                <w:szCs w:val="20"/>
              </w:rPr>
              <w:t>Срок исполнения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1FC" w:rsidRPr="00384F58" w:rsidRDefault="008121FC" w:rsidP="00384F5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9D3059">
              <w:rPr>
                <w:rFonts w:ascii="Times New Roman" w:eastAsia="Times New Roman" w:hAnsi="Times New Roman" w:cs="Times New Roman"/>
              </w:rPr>
              <w:t>Объемы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384F5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финансирования,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           </w:t>
            </w:r>
            <w:r w:rsidRPr="00384F5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тыс.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84F5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руб.</w:t>
            </w:r>
          </w:p>
        </w:tc>
      </w:tr>
      <w:tr w:rsidR="008121FC" w:rsidRPr="00384F58" w:rsidTr="004A7924">
        <w:trPr>
          <w:trHeight w:val="20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21FC" w:rsidRPr="00384F58" w:rsidRDefault="008121FC" w:rsidP="00384F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21FC" w:rsidRPr="00384F58" w:rsidRDefault="008121FC" w:rsidP="00384F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21FC" w:rsidRPr="008121FC" w:rsidRDefault="008121FC" w:rsidP="007B46F9">
            <w:pPr>
              <w:jc w:val="center"/>
              <w:rPr>
                <w:rFonts w:ascii="Times New Roman" w:hAnsi="Times New Roman" w:cs="Times New Roman"/>
              </w:rPr>
            </w:pPr>
            <w:r w:rsidRPr="008121FC">
              <w:rPr>
                <w:rFonts w:ascii="Times New Roman" w:hAnsi="Times New Roman" w:cs="Times New Roman"/>
              </w:rPr>
              <w:t>на 2026 год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21FC" w:rsidRPr="008121FC" w:rsidRDefault="008121FC" w:rsidP="00384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21FC" w:rsidRPr="00384F58" w:rsidRDefault="008121FC" w:rsidP="00384F5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9D3059">
              <w:rPr>
                <w:rFonts w:ascii="Times New Roman" w:eastAsia="Times New Roman" w:hAnsi="Times New Roman" w:cs="Times New Roman"/>
              </w:rPr>
              <w:t>Всего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1FC" w:rsidRPr="00384F58" w:rsidRDefault="008121FC" w:rsidP="00384F5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384F58">
              <w:rPr>
                <w:rFonts w:ascii="Times New Roman" w:eastAsia="Times New Roman" w:hAnsi="Times New Roman" w:cs="Times New Roman"/>
              </w:rPr>
              <w:t>в том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384F58">
              <w:rPr>
                <w:rFonts w:ascii="Times New Roman" w:eastAsia="Times New Roman" w:hAnsi="Times New Roman" w:cs="Times New Roman"/>
              </w:rPr>
              <w:t>числе, по годам</w:t>
            </w:r>
          </w:p>
        </w:tc>
      </w:tr>
      <w:tr w:rsidR="008121FC" w:rsidRPr="00384F58" w:rsidTr="008121FC">
        <w:trPr>
          <w:trHeight w:val="20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1FC" w:rsidRPr="00384F58" w:rsidRDefault="008121FC" w:rsidP="00384F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1FC" w:rsidRPr="00384F58" w:rsidRDefault="008121FC" w:rsidP="00384F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1FC" w:rsidRPr="008121FC" w:rsidRDefault="008121FC" w:rsidP="007B46F9">
            <w:pPr>
              <w:jc w:val="center"/>
              <w:rPr>
                <w:rFonts w:ascii="Times New Roman" w:hAnsi="Times New Roman" w:cs="Times New Roman"/>
              </w:rPr>
            </w:pPr>
            <w:r w:rsidRPr="008121FC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1FC" w:rsidRPr="008121FC" w:rsidRDefault="008121FC" w:rsidP="007B46F9">
            <w:pPr>
              <w:jc w:val="center"/>
              <w:rPr>
                <w:rFonts w:ascii="Times New Roman" w:hAnsi="Times New Roman" w:cs="Times New Roman"/>
              </w:rPr>
            </w:pPr>
            <w:r w:rsidRPr="008121FC">
              <w:rPr>
                <w:rFonts w:ascii="Times New Roman" w:hAnsi="Times New Roman" w:cs="Times New Roman"/>
              </w:rPr>
              <w:t>кол-во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1FC" w:rsidRPr="008121FC" w:rsidRDefault="008121FC" w:rsidP="00384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1FC" w:rsidRPr="00384F58" w:rsidRDefault="008121FC" w:rsidP="00384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1FC" w:rsidRPr="00384F58" w:rsidRDefault="008121FC" w:rsidP="009529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384F58">
              <w:rPr>
                <w:rFonts w:ascii="Times New Roman" w:eastAsia="Times New Roman" w:hAnsi="Times New Roman" w:cs="Times New Roman"/>
              </w:rPr>
              <w:t>202</w:t>
            </w:r>
            <w:r>
              <w:rPr>
                <w:rFonts w:ascii="Times New Roman" w:eastAsia="Times New Roman" w:hAnsi="Times New Roman" w:cs="Times New Roman"/>
              </w:rPr>
              <w:t>6</w:t>
            </w:r>
            <w:r w:rsidRPr="00384F58">
              <w:rPr>
                <w:rFonts w:ascii="Times New Roman" w:eastAsia="Times New Roman" w:hAnsi="Times New Roman" w:cs="Times New Roman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1FC" w:rsidRPr="00384F58" w:rsidRDefault="008121FC" w:rsidP="009529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384F58">
              <w:rPr>
                <w:rFonts w:ascii="Times New Roman" w:eastAsia="Times New Roman" w:hAnsi="Times New Roman" w:cs="Times New Roman"/>
              </w:rPr>
              <w:t>202</w:t>
            </w:r>
            <w:r>
              <w:rPr>
                <w:rFonts w:ascii="Times New Roman" w:eastAsia="Times New Roman" w:hAnsi="Times New Roman" w:cs="Times New Roman"/>
              </w:rPr>
              <w:t>7</w:t>
            </w:r>
            <w:r w:rsidRPr="00384F58">
              <w:rPr>
                <w:rFonts w:ascii="Times New Roman" w:eastAsia="Times New Roman" w:hAnsi="Times New Roman" w:cs="Times New Roman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1FC" w:rsidRPr="00384F58" w:rsidRDefault="008121FC" w:rsidP="009529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384F58">
              <w:rPr>
                <w:rFonts w:ascii="Times New Roman" w:eastAsia="Times New Roman" w:hAnsi="Times New Roman" w:cs="Times New Roman"/>
              </w:rPr>
              <w:t>202</w:t>
            </w:r>
            <w:r>
              <w:rPr>
                <w:rFonts w:ascii="Times New Roman" w:eastAsia="Times New Roman" w:hAnsi="Times New Roman" w:cs="Times New Roman"/>
              </w:rPr>
              <w:t>8</w:t>
            </w:r>
            <w:r w:rsidRPr="00384F58">
              <w:rPr>
                <w:rFonts w:ascii="Times New Roman" w:eastAsia="Times New Roman" w:hAnsi="Times New Roman" w:cs="Times New Roman"/>
              </w:rPr>
              <w:t xml:space="preserve"> год</w:t>
            </w:r>
          </w:p>
        </w:tc>
      </w:tr>
      <w:tr w:rsidR="008121FC" w:rsidRPr="008121FC" w:rsidTr="0084070F">
        <w:trPr>
          <w:trHeight w:val="20"/>
        </w:trPr>
        <w:tc>
          <w:tcPr>
            <w:tcW w:w="100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1FC" w:rsidRPr="008121FC" w:rsidRDefault="008121FC" w:rsidP="00812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21FC">
              <w:rPr>
                <w:rFonts w:ascii="Times New Roman" w:hAnsi="Times New Roman" w:cs="Times New Roman"/>
                <w:lang w:eastAsia="en-US"/>
              </w:rPr>
              <w:t>Муниципальная программа «</w:t>
            </w:r>
            <w:r w:rsidRPr="008121FC">
              <w:rPr>
                <w:rFonts w:ascii="Times New Roman" w:hAnsi="Times New Roman" w:cs="Times New Roman"/>
              </w:rPr>
              <w:t xml:space="preserve">Профилактика преступлений, совершаемых с использованием информационно-коммуникационных технологий </w:t>
            </w:r>
            <w:r w:rsidRPr="008121FC">
              <w:rPr>
                <w:rFonts w:ascii="Times New Roman" w:eastAsia="Times New Roman" w:hAnsi="Times New Roman" w:cs="Times New Roman"/>
              </w:rPr>
              <w:t>на территории внутригородского муниципального образования города федерального значения Санкт-Петербурга поселок Серово</w:t>
            </w:r>
            <w:r w:rsidRPr="008121FC">
              <w:rPr>
                <w:rFonts w:ascii="Times New Roman" w:hAnsi="Times New Roman" w:cs="Times New Roman"/>
                <w:lang w:eastAsia="en-US"/>
              </w:rPr>
              <w:t>»</w:t>
            </w:r>
          </w:p>
        </w:tc>
      </w:tr>
      <w:tr w:rsidR="008121FC" w:rsidRPr="00384F58" w:rsidTr="008121FC">
        <w:trPr>
          <w:trHeight w:val="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1FC" w:rsidRPr="00384F58" w:rsidRDefault="008121FC" w:rsidP="00384F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384F58">
              <w:rPr>
                <w:rFonts w:ascii="Times New Roman" w:eastAsia="Times New Roman" w:hAnsi="Times New Roman" w:cs="Times New Roman"/>
                <w:b/>
              </w:rPr>
              <w:t>1.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1FC" w:rsidRPr="00384F58" w:rsidRDefault="008121FC" w:rsidP="00384F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384F58">
              <w:rPr>
                <w:rFonts w:ascii="Times New Roman" w:eastAsia="Times New Roman" w:hAnsi="Times New Roman" w:cs="Times New Roman"/>
                <w:b/>
              </w:rPr>
              <w:t>Нормативно-правовое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1FC" w:rsidRPr="008121FC" w:rsidRDefault="008121FC" w:rsidP="00384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1FC" w:rsidRPr="008121FC" w:rsidRDefault="008121FC" w:rsidP="00384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1FC" w:rsidRPr="008121FC" w:rsidRDefault="008121FC" w:rsidP="00384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1FC" w:rsidRPr="00384F58" w:rsidRDefault="008121FC" w:rsidP="00384F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1FC" w:rsidRPr="00384F58" w:rsidRDefault="008121FC" w:rsidP="00384F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1FC" w:rsidRPr="00384F58" w:rsidRDefault="008121FC" w:rsidP="00384F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1FC" w:rsidRPr="00384F58" w:rsidRDefault="008121FC" w:rsidP="00384F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8121FC" w:rsidRPr="00384F58" w:rsidTr="00466CEF">
        <w:trPr>
          <w:trHeight w:val="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1FC" w:rsidRPr="00384F58" w:rsidRDefault="008121FC" w:rsidP="00384F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84F58">
              <w:rPr>
                <w:rFonts w:ascii="Times New Roman" w:eastAsia="Times New Roman" w:hAnsi="Times New Roman" w:cs="Times New Roman"/>
              </w:rPr>
              <w:t>1.1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1FC" w:rsidRPr="00384F58" w:rsidRDefault="008121FC" w:rsidP="009D305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84F58">
              <w:rPr>
                <w:rFonts w:ascii="Times New Roman" w:eastAsia="Times New Roman" w:hAnsi="Times New Roman" w:cs="Times New Roman"/>
              </w:rPr>
              <w:t>Изучение законодательства по вопро</w:t>
            </w:r>
            <w:r w:rsidRPr="001E3727">
              <w:rPr>
                <w:rFonts w:ascii="Times New Roman" w:eastAsia="Times New Roman" w:hAnsi="Times New Roman" w:cs="Times New Roman"/>
              </w:rPr>
              <w:t xml:space="preserve">сам профилактики </w:t>
            </w:r>
            <w:r w:rsidRPr="001E3727">
              <w:rPr>
                <w:rFonts w:ascii="Times New Roman" w:hAnsi="Times New Roman"/>
                <w:color w:val="000000"/>
              </w:rPr>
              <w:t>преступлений, совершаемых с использованием информационно-коммуникационных технологий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1FC" w:rsidRPr="008121FC" w:rsidRDefault="00466CEF" w:rsidP="0046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1FC" w:rsidRPr="008121FC" w:rsidRDefault="00466CEF" w:rsidP="0046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1FC" w:rsidRPr="008121FC" w:rsidRDefault="008121FC" w:rsidP="009D30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21FC">
              <w:rPr>
                <w:rFonts w:ascii="Times New Roman" w:eastAsia="Times New Roman" w:hAnsi="Times New Roman" w:cs="Times New Roman"/>
                <w:sz w:val="20"/>
                <w:szCs w:val="20"/>
              </w:rPr>
              <w:t>по факту внесения изменений в законодательство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1FC" w:rsidRPr="00384F58" w:rsidRDefault="008121FC" w:rsidP="00384F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1FC" w:rsidRPr="00384F58" w:rsidRDefault="008121FC" w:rsidP="00384F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1FC" w:rsidRPr="00384F58" w:rsidRDefault="008121FC" w:rsidP="00384F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1FC" w:rsidRPr="00384F58" w:rsidRDefault="008121FC" w:rsidP="00384F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66CEF" w:rsidRPr="00384F58" w:rsidTr="00466CEF">
        <w:trPr>
          <w:trHeight w:val="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6CEF" w:rsidRPr="00384F58" w:rsidRDefault="00466CEF" w:rsidP="00384F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84F58">
              <w:rPr>
                <w:rFonts w:ascii="Times New Roman" w:eastAsia="Times New Roman" w:hAnsi="Times New Roman" w:cs="Times New Roman"/>
              </w:rPr>
              <w:t>1.2.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6CEF" w:rsidRPr="00384F58" w:rsidRDefault="00466CEF" w:rsidP="009D305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84F58">
              <w:rPr>
                <w:rFonts w:ascii="Times New Roman" w:eastAsia="Times New Roman" w:hAnsi="Times New Roman" w:cs="Times New Roman"/>
              </w:rPr>
              <w:t xml:space="preserve">Разработка и утверждение планов мероприятий по профилактике </w:t>
            </w:r>
            <w:r w:rsidRPr="001E3727">
              <w:rPr>
                <w:rFonts w:ascii="Times New Roman" w:hAnsi="Times New Roman"/>
                <w:color w:val="000000"/>
              </w:rPr>
              <w:t>преступлений, совершаемых с использованием информационно-коммуникационных технологий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CEF" w:rsidRPr="008121FC" w:rsidRDefault="00466CEF" w:rsidP="007B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CEF" w:rsidRPr="008121FC" w:rsidRDefault="00466CEF" w:rsidP="007B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6CEF" w:rsidRPr="008121FC" w:rsidRDefault="00466CEF" w:rsidP="00384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21F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сентябрь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6CEF" w:rsidRPr="00384F58" w:rsidRDefault="00466CEF" w:rsidP="00384F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F" w:rsidRPr="00384F58" w:rsidRDefault="00466CEF" w:rsidP="00384F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F" w:rsidRPr="00384F58" w:rsidRDefault="00466CEF" w:rsidP="00384F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6CEF" w:rsidRPr="00384F58" w:rsidRDefault="00466CEF" w:rsidP="00384F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8121FC" w:rsidRPr="00384F58" w:rsidTr="00466CEF">
        <w:trPr>
          <w:trHeight w:val="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1FC" w:rsidRPr="00384F58" w:rsidRDefault="008121FC" w:rsidP="001E3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E3727">
              <w:rPr>
                <w:rFonts w:ascii="Times New Roman" w:eastAsia="Times New Roman" w:hAnsi="Times New Roman" w:cs="Times New Roman"/>
                <w:b/>
              </w:rPr>
              <w:t>2.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1FC" w:rsidRPr="00384F58" w:rsidRDefault="008121FC" w:rsidP="009D30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E3727">
              <w:rPr>
                <w:rFonts w:ascii="Times New Roman" w:hAnsi="Times New Roman" w:cs="Times New Roman"/>
                <w:b/>
              </w:rPr>
              <w:t>Координация деятельности с субъе</w:t>
            </w:r>
            <w:r>
              <w:rPr>
                <w:rFonts w:ascii="Times New Roman" w:hAnsi="Times New Roman" w:cs="Times New Roman"/>
                <w:b/>
              </w:rPr>
              <w:t>к</w:t>
            </w:r>
            <w:r w:rsidRPr="001E3727">
              <w:rPr>
                <w:rFonts w:ascii="Times New Roman" w:hAnsi="Times New Roman" w:cs="Times New Roman"/>
                <w:b/>
              </w:rPr>
              <w:t>тами</w:t>
            </w:r>
            <w:r>
              <w:rPr>
                <w:rFonts w:ascii="Times New Roman" w:hAnsi="Times New Roman" w:cs="Times New Roman"/>
                <w:b/>
              </w:rPr>
              <w:t xml:space="preserve"> профилактики </w:t>
            </w:r>
            <w:r w:rsidRPr="001E3727">
              <w:rPr>
                <w:rFonts w:ascii="Times New Roman" w:hAnsi="Times New Roman"/>
                <w:b/>
                <w:color w:val="000000"/>
              </w:rPr>
              <w:t>преступлений, совершаемых с использованием информационно-коммуникационных технологий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1FC" w:rsidRPr="008121FC" w:rsidRDefault="008121FC" w:rsidP="0046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1FC" w:rsidRPr="008121FC" w:rsidRDefault="008121FC" w:rsidP="0046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1FC" w:rsidRPr="008121FC" w:rsidRDefault="008121FC" w:rsidP="00384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1FC" w:rsidRPr="00384F58" w:rsidRDefault="008121FC" w:rsidP="00384F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1FC" w:rsidRPr="00384F58" w:rsidRDefault="008121FC" w:rsidP="00384F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1FC" w:rsidRPr="00384F58" w:rsidRDefault="008121FC" w:rsidP="00384F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1FC" w:rsidRPr="00384F58" w:rsidRDefault="008121FC" w:rsidP="00384F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66CEF" w:rsidRPr="001E3727" w:rsidTr="00466CEF">
        <w:trPr>
          <w:trHeight w:val="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CEF" w:rsidRPr="001E3727" w:rsidRDefault="00466CEF" w:rsidP="001E3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E3727">
              <w:rPr>
                <w:rFonts w:ascii="Times New Roman" w:eastAsia="Times New Roman" w:hAnsi="Times New Roman" w:cs="Times New Roman"/>
              </w:rPr>
              <w:t>2.1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6CEF" w:rsidRPr="001E3727" w:rsidRDefault="00466CEF" w:rsidP="009D305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E3727">
              <w:rPr>
                <w:rFonts w:ascii="Times New Roman" w:hAnsi="Times New Roman" w:cs="Times New Roman"/>
              </w:rPr>
              <w:t xml:space="preserve">Осуществление оперативного обмена информацией между органами и учреждениями системы профилактики </w:t>
            </w:r>
            <w:r w:rsidRPr="001E3727">
              <w:rPr>
                <w:rFonts w:ascii="Times New Roman" w:hAnsi="Times New Roman"/>
                <w:color w:val="000000"/>
              </w:rPr>
              <w:t>преступлений, совершаемых с использованием информационно-коммуникационных технологий</w:t>
            </w:r>
            <w:r w:rsidRPr="001E372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CEF" w:rsidRPr="008121FC" w:rsidRDefault="00466CEF" w:rsidP="007B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CEF" w:rsidRPr="008121FC" w:rsidRDefault="00466CEF" w:rsidP="007B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6CEF" w:rsidRPr="008121FC" w:rsidRDefault="00466CEF" w:rsidP="00384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21FC">
              <w:rPr>
                <w:rFonts w:ascii="Times New Roman" w:hAnsi="Times New Roman" w:cs="Times New Roman"/>
                <w:sz w:val="20"/>
                <w:szCs w:val="20"/>
              </w:rPr>
              <w:t>ежеквартально или по факту проведения мероприятия (поступления информации)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6CEF" w:rsidRPr="001E3727" w:rsidRDefault="00466CEF" w:rsidP="00384F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F" w:rsidRPr="001E3727" w:rsidRDefault="00466CEF" w:rsidP="00384F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F" w:rsidRPr="001E3727" w:rsidRDefault="00466CEF" w:rsidP="00384F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6CEF" w:rsidRPr="001E3727" w:rsidRDefault="00466CEF" w:rsidP="00384F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8121FC" w:rsidRPr="001E3727" w:rsidTr="008121FC">
        <w:trPr>
          <w:trHeight w:val="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1FC" w:rsidRPr="005D346D" w:rsidRDefault="008121FC" w:rsidP="001E3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D346D">
              <w:rPr>
                <w:rFonts w:ascii="Times New Roman" w:eastAsia="Times New Roman" w:hAnsi="Times New Roman" w:cs="Times New Roman"/>
                <w:b/>
              </w:rPr>
              <w:t>3.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1FC" w:rsidRPr="005D346D" w:rsidRDefault="008121FC" w:rsidP="009D30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D346D">
              <w:rPr>
                <w:rFonts w:ascii="Times New Roman" w:hAnsi="Times New Roman" w:cs="Times New Roman"/>
                <w:b/>
                <w:sz w:val="21"/>
                <w:szCs w:val="21"/>
              </w:rPr>
              <w:t>Информационное обеспечение в области</w:t>
            </w: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профилактики </w:t>
            </w:r>
            <w:r w:rsidRPr="001E3727">
              <w:rPr>
                <w:rFonts w:ascii="Times New Roman" w:hAnsi="Times New Roman"/>
                <w:b/>
                <w:color w:val="000000"/>
              </w:rPr>
              <w:t>преступлений</w:t>
            </w:r>
            <w:r>
              <w:rPr>
                <w:rFonts w:ascii="Times New Roman" w:hAnsi="Times New Roman"/>
                <w:b/>
                <w:color w:val="000000"/>
              </w:rPr>
              <w:t>,</w:t>
            </w:r>
            <w:r w:rsidRPr="001E3727">
              <w:rPr>
                <w:rFonts w:ascii="Times New Roman" w:hAnsi="Times New Roman"/>
                <w:b/>
                <w:color w:val="000000"/>
              </w:rPr>
              <w:t xml:space="preserve"> совершаемых с использованием информационно-коммуникационных технологий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1FC" w:rsidRPr="008121FC" w:rsidRDefault="008121FC" w:rsidP="00384F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1FC" w:rsidRPr="008121FC" w:rsidRDefault="008121FC" w:rsidP="00384F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1FC" w:rsidRPr="008121FC" w:rsidRDefault="008121FC" w:rsidP="00384F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1FC" w:rsidRPr="005D346D" w:rsidRDefault="008121FC" w:rsidP="00384F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1FC" w:rsidRPr="005D346D" w:rsidRDefault="008121FC" w:rsidP="00384F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1FC" w:rsidRPr="005D346D" w:rsidRDefault="008121FC" w:rsidP="00384F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1FC" w:rsidRPr="005D346D" w:rsidRDefault="008121FC" w:rsidP="00384F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121FC" w:rsidRPr="001E3727" w:rsidTr="008121FC">
        <w:trPr>
          <w:trHeight w:val="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1FC" w:rsidRPr="005D346D" w:rsidRDefault="008121FC" w:rsidP="001E3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346D">
              <w:rPr>
                <w:rFonts w:ascii="Times New Roman" w:eastAsia="Times New Roman" w:hAnsi="Times New Roman" w:cs="Times New Roman"/>
              </w:rPr>
              <w:t>3.1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1FC" w:rsidRPr="00511DC4" w:rsidRDefault="008121FC" w:rsidP="003D6F4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1DC4">
              <w:rPr>
                <w:rFonts w:ascii="Times New Roman" w:hAnsi="Times New Roman"/>
                <w:color w:val="000000"/>
              </w:rPr>
              <w:t>Размещение в общественных местах</w:t>
            </w:r>
            <w:r>
              <w:rPr>
                <w:rFonts w:ascii="Times New Roman" w:hAnsi="Times New Roman"/>
                <w:color w:val="000000"/>
              </w:rPr>
              <w:t xml:space="preserve">, </w:t>
            </w:r>
            <w:r w:rsidRPr="00511DC4">
              <w:rPr>
                <w:rFonts w:ascii="Times New Roman" w:hAnsi="Times New Roman"/>
                <w:color w:val="000000"/>
              </w:rPr>
              <w:t xml:space="preserve">на официальных сайтах, </w:t>
            </w:r>
            <w:r>
              <w:rPr>
                <w:rFonts w:ascii="Times New Roman" w:hAnsi="Times New Roman"/>
                <w:color w:val="000000"/>
              </w:rPr>
              <w:lastRenderedPageBreak/>
              <w:t xml:space="preserve">в официальном печатном издании, </w:t>
            </w:r>
            <w:r w:rsidRPr="00511DC4">
              <w:rPr>
                <w:rFonts w:ascii="Times New Roman" w:hAnsi="Times New Roman"/>
                <w:color w:val="000000"/>
              </w:rPr>
              <w:t>в социальных интернет сетях, информации по профилактике преступлений, совершаемых с использованием информационно-коммуникационных технологий, а также об основных видах мошенничеств, способах их профилактики и пресечения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1FC" w:rsidRPr="008121FC" w:rsidRDefault="008121FC" w:rsidP="00384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1FC" w:rsidRPr="008121FC" w:rsidRDefault="008121FC" w:rsidP="00384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1FC" w:rsidRPr="008121FC" w:rsidRDefault="008121FC" w:rsidP="00384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1FC" w:rsidRPr="005D346D" w:rsidRDefault="008121FC" w:rsidP="00384F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1FC" w:rsidRPr="005D346D" w:rsidRDefault="008121FC" w:rsidP="00384F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1FC" w:rsidRPr="005D346D" w:rsidRDefault="008121FC" w:rsidP="00384F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1FC" w:rsidRPr="005D346D" w:rsidRDefault="008121FC" w:rsidP="00384F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8121FC" w:rsidRPr="001E3727" w:rsidTr="00466CEF">
        <w:trPr>
          <w:trHeight w:val="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1FC" w:rsidRPr="005D346D" w:rsidRDefault="008121FC" w:rsidP="001E3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3.2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1FC" w:rsidRDefault="008121FC" w:rsidP="003D7F4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529B0">
              <w:rPr>
                <w:rFonts w:ascii="Times New Roman" w:hAnsi="Times New Roman" w:cs="Times New Roman"/>
                <w:color w:val="000000"/>
              </w:rPr>
              <w:t xml:space="preserve">Выпуск и распространение печатных материалов </w:t>
            </w:r>
            <w:r>
              <w:rPr>
                <w:rFonts w:ascii="Times New Roman" w:hAnsi="Times New Roman" w:cs="Times New Roman"/>
                <w:color w:val="000000"/>
              </w:rPr>
              <w:t xml:space="preserve">по </w:t>
            </w:r>
            <w:r w:rsidRPr="00511DC4">
              <w:rPr>
                <w:rFonts w:ascii="Times New Roman" w:hAnsi="Times New Roman"/>
                <w:color w:val="000000"/>
              </w:rPr>
              <w:t>информированию</w:t>
            </w:r>
            <w:r>
              <w:rPr>
                <w:rFonts w:ascii="Times New Roman" w:hAnsi="Times New Roman"/>
                <w:color w:val="000000"/>
              </w:rPr>
              <w:t xml:space="preserve"> молодежи и</w:t>
            </w:r>
            <w:r w:rsidRPr="009529B0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граждан пожилого возраста </w:t>
            </w:r>
            <w:r w:rsidRPr="009529B0">
              <w:rPr>
                <w:rFonts w:ascii="Times New Roman" w:hAnsi="Times New Roman" w:cs="Times New Roman"/>
                <w:color w:val="000000"/>
              </w:rPr>
              <w:t>муниципального образования</w:t>
            </w:r>
            <w:r w:rsidRPr="009529B0">
              <w:rPr>
                <w:rFonts w:ascii="Times New Roman" w:hAnsi="Times New Roman" w:cs="Times New Roman"/>
              </w:rPr>
              <w:t xml:space="preserve"> </w:t>
            </w:r>
            <w:r w:rsidRPr="00511DC4">
              <w:rPr>
                <w:rFonts w:ascii="Times New Roman" w:hAnsi="Times New Roman"/>
                <w:color w:val="000000"/>
              </w:rPr>
              <w:t>о способах совершения преступлений с использованием информационно-телекоммуникационных технологий и мерах по их</w:t>
            </w:r>
            <w:r w:rsidRPr="00191F0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511DC4">
              <w:rPr>
                <w:rFonts w:ascii="Times New Roman" w:hAnsi="Times New Roman"/>
                <w:color w:val="000000"/>
              </w:rPr>
              <w:t>предупреждению</w:t>
            </w:r>
          </w:p>
          <w:p w:rsidR="008121FC" w:rsidRPr="009529B0" w:rsidRDefault="008121FC" w:rsidP="003D7F4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529B0">
              <w:rPr>
                <w:rFonts w:ascii="Times New Roman" w:hAnsi="Times New Roman" w:cs="Times New Roman"/>
              </w:rPr>
              <w:t xml:space="preserve">(общий тираж не менее </w:t>
            </w:r>
            <w:r>
              <w:rPr>
                <w:rFonts w:ascii="Times New Roman" w:hAnsi="Times New Roman" w:cs="Times New Roman"/>
              </w:rPr>
              <w:t>50</w:t>
            </w:r>
            <w:r w:rsidRPr="009529B0">
              <w:rPr>
                <w:rFonts w:ascii="Times New Roman" w:hAnsi="Times New Roman" w:cs="Times New Roman"/>
              </w:rPr>
              <w:t xml:space="preserve"> шт.)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F" w:rsidRDefault="00466CEF" w:rsidP="0046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121FC" w:rsidRPr="008121FC" w:rsidRDefault="00466CEF" w:rsidP="0046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F" w:rsidRDefault="00466CEF" w:rsidP="0046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121FC" w:rsidRPr="008121FC" w:rsidRDefault="00466CEF" w:rsidP="0046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1FC" w:rsidRPr="008121FC" w:rsidRDefault="008121FC" w:rsidP="00384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21F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Октябрь </w:t>
            </w:r>
          </w:p>
          <w:p w:rsidR="008121FC" w:rsidRPr="008121FC" w:rsidRDefault="008121FC" w:rsidP="00384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21FC">
              <w:rPr>
                <w:rFonts w:ascii="Times New Roman" w:eastAsia="Times New Roman" w:hAnsi="Times New Roman" w:cs="Times New Roman"/>
                <w:sz w:val="20"/>
                <w:szCs w:val="20"/>
              </w:rPr>
              <w:t>2026-2028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1FC" w:rsidRPr="005D346D" w:rsidRDefault="008121FC" w:rsidP="00D64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28,1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1FC" w:rsidRPr="00D6424E" w:rsidRDefault="008121FC" w:rsidP="007E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424E">
              <w:rPr>
                <w:rFonts w:ascii="Times New Roman" w:eastAsia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1FC" w:rsidRPr="00D6424E" w:rsidRDefault="008121FC" w:rsidP="007E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424E">
              <w:rPr>
                <w:rFonts w:ascii="Times New Roman" w:eastAsia="Times New Roman" w:hAnsi="Times New Roman" w:cs="Times New Roman"/>
                <w:sz w:val="24"/>
                <w:szCs w:val="24"/>
              </w:rPr>
              <w:t>9,4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1FC" w:rsidRPr="00D6424E" w:rsidRDefault="008121FC" w:rsidP="007E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9,7</w:t>
            </w:r>
          </w:p>
        </w:tc>
      </w:tr>
      <w:tr w:rsidR="008121FC" w:rsidRPr="001E3727" w:rsidTr="008121FC">
        <w:trPr>
          <w:trHeight w:val="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1FC" w:rsidRDefault="008121FC" w:rsidP="001E3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1FC" w:rsidRPr="009529B0" w:rsidRDefault="008121FC" w:rsidP="009D305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9529B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529B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29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муниципальной </w:t>
            </w:r>
            <w:proofErr w:type="spellStart"/>
            <w:r w:rsidRPr="009529B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программе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1FC" w:rsidRPr="008121FC" w:rsidRDefault="008121FC" w:rsidP="00384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1FC" w:rsidRPr="008121FC" w:rsidRDefault="008121FC" w:rsidP="00384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1FC" w:rsidRPr="008121FC" w:rsidRDefault="008121FC" w:rsidP="00384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1FC" w:rsidRPr="009529B0" w:rsidRDefault="008121FC" w:rsidP="00D64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28,1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1FC" w:rsidRPr="00D6424E" w:rsidRDefault="008121FC" w:rsidP="00D64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42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1FC" w:rsidRPr="00D6424E" w:rsidRDefault="008121FC" w:rsidP="00D64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42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1FC" w:rsidRPr="00D6424E" w:rsidRDefault="008121FC" w:rsidP="00D64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9,7</w:t>
            </w:r>
          </w:p>
        </w:tc>
      </w:tr>
    </w:tbl>
    <w:p w:rsidR="00AF7CC7" w:rsidRDefault="00AF7CC7" w:rsidP="007A026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D6424E" w:rsidRDefault="00D6424E" w:rsidP="007A026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9529B0" w:rsidRPr="009529B0" w:rsidRDefault="009529B0" w:rsidP="009529B0">
      <w:pPr>
        <w:jc w:val="right"/>
        <w:rPr>
          <w:rFonts w:ascii="Times New Roman" w:hAnsi="Times New Roman" w:cs="Times New Roman"/>
        </w:rPr>
      </w:pPr>
      <w:r w:rsidRPr="009529B0">
        <w:rPr>
          <w:rFonts w:ascii="Times New Roman" w:hAnsi="Times New Roman" w:cs="Times New Roman"/>
        </w:rPr>
        <w:t>Приложение 3</w:t>
      </w:r>
    </w:p>
    <w:p w:rsidR="009529B0" w:rsidRPr="009529B0" w:rsidRDefault="009529B0" w:rsidP="009529B0">
      <w:pPr>
        <w:jc w:val="center"/>
        <w:rPr>
          <w:rFonts w:ascii="Times New Roman" w:hAnsi="Times New Roman" w:cs="Times New Roman"/>
          <w:b/>
        </w:rPr>
      </w:pPr>
      <w:r w:rsidRPr="009529B0">
        <w:rPr>
          <w:rFonts w:ascii="Times New Roman" w:hAnsi="Times New Roman" w:cs="Times New Roman"/>
          <w:b/>
        </w:rPr>
        <w:t>Ресурсное</w:t>
      </w:r>
      <w:r w:rsidR="009D3059">
        <w:rPr>
          <w:rFonts w:ascii="Times New Roman" w:hAnsi="Times New Roman" w:cs="Times New Roman"/>
          <w:b/>
        </w:rPr>
        <w:t xml:space="preserve"> </w:t>
      </w:r>
      <w:r w:rsidRPr="009529B0">
        <w:rPr>
          <w:rFonts w:ascii="Times New Roman" w:hAnsi="Times New Roman" w:cs="Times New Roman"/>
          <w:b/>
        </w:rPr>
        <w:t>обеспечение муниципальной</w:t>
      </w:r>
      <w:r w:rsidR="009D3059">
        <w:rPr>
          <w:rFonts w:ascii="Times New Roman" w:hAnsi="Times New Roman" w:cs="Times New Roman"/>
          <w:b/>
        </w:rPr>
        <w:t xml:space="preserve"> </w:t>
      </w:r>
      <w:r w:rsidRPr="009529B0">
        <w:rPr>
          <w:rFonts w:ascii="Times New Roman" w:hAnsi="Times New Roman" w:cs="Times New Roman"/>
          <w:b/>
        </w:rPr>
        <w:t>программы</w:t>
      </w:r>
    </w:p>
    <w:p w:rsidR="009529B0" w:rsidRPr="009529B0" w:rsidRDefault="009529B0" w:rsidP="009529B0">
      <w:pPr>
        <w:jc w:val="center"/>
        <w:rPr>
          <w:rFonts w:ascii="Times New Roman" w:hAnsi="Times New Roman" w:cs="Times New Roman"/>
        </w:rPr>
      </w:pPr>
    </w:p>
    <w:tbl>
      <w:tblPr>
        <w:tblW w:w="9923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52"/>
        <w:gridCol w:w="1560"/>
        <w:gridCol w:w="1075"/>
        <w:gridCol w:w="1477"/>
        <w:gridCol w:w="1559"/>
      </w:tblGrid>
      <w:tr w:rsidR="009529B0" w:rsidRPr="009529B0" w:rsidTr="00897FA3">
        <w:trPr>
          <w:trHeight w:val="20"/>
        </w:trPr>
        <w:tc>
          <w:tcPr>
            <w:tcW w:w="4252" w:type="dxa"/>
            <w:vMerge w:val="restart"/>
            <w:shd w:val="clear" w:color="auto" w:fill="auto"/>
            <w:vAlign w:val="center"/>
          </w:tcPr>
          <w:p w:rsidR="009529B0" w:rsidRPr="009529B0" w:rsidRDefault="009529B0" w:rsidP="00897FA3">
            <w:pPr>
              <w:pStyle w:val="TableParagraph"/>
              <w:tabs>
                <w:tab w:val="left" w:pos="2289"/>
              </w:tabs>
              <w:spacing w:line="206" w:lineRule="exact"/>
              <w:jc w:val="center"/>
            </w:pPr>
            <w:r w:rsidRPr="009529B0">
              <w:t>Наименование</w:t>
            </w:r>
          </w:p>
          <w:p w:rsidR="009529B0" w:rsidRPr="009529B0" w:rsidRDefault="009529B0" w:rsidP="00897FA3">
            <w:pPr>
              <w:pStyle w:val="TableParagraph"/>
              <w:tabs>
                <w:tab w:val="left" w:pos="2289"/>
              </w:tabs>
              <w:spacing w:line="219" w:lineRule="exact"/>
              <w:jc w:val="center"/>
            </w:pPr>
            <w:r w:rsidRPr="009529B0">
              <w:t>муниципальной</w:t>
            </w:r>
          </w:p>
          <w:p w:rsidR="009529B0" w:rsidRPr="009529B0" w:rsidRDefault="009529B0" w:rsidP="00897FA3">
            <w:pPr>
              <w:pStyle w:val="TableParagraph"/>
              <w:tabs>
                <w:tab w:val="left" w:pos="2289"/>
              </w:tabs>
              <w:spacing w:line="209" w:lineRule="exact"/>
              <w:jc w:val="center"/>
            </w:pPr>
            <w:r w:rsidRPr="009529B0">
              <w:t>программы,</w:t>
            </w:r>
          </w:p>
          <w:p w:rsidR="009529B0" w:rsidRPr="009529B0" w:rsidRDefault="009529B0" w:rsidP="00897FA3">
            <w:pPr>
              <w:pStyle w:val="TableParagraph"/>
              <w:spacing w:line="219" w:lineRule="exact"/>
              <w:ind w:left="76" w:right="70"/>
              <w:jc w:val="center"/>
            </w:pPr>
            <w:r w:rsidRPr="009529B0">
              <w:t>подпрограммы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9529B0" w:rsidRPr="009529B0" w:rsidRDefault="009529B0" w:rsidP="00897FA3">
            <w:pPr>
              <w:pStyle w:val="TableParagraph"/>
              <w:spacing w:before="101" w:line="206" w:lineRule="exact"/>
              <w:ind w:left="246" w:right="236"/>
              <w:jc w:val="center"/>
            </w:pPr>
            <w:r w:rsidRPr="009529B0">
              <w:t>Срок</w:t>
            </w:r>
          </w:p>
          <w:p w:rsidR="009529B0" w:rsidRPr="009529B0" w:rsidRDefault="009529B0" w:rsidP="00897FA3">
            <w:pPr>
              <w:pStyle w:val="TableParagraph"/>
              <w:tabs>
                <w:tab w:val="left" w:pos="785"/>
              </w:tabs>
              <w:spacing w:line="198" w:lineRule="exact"/>
              <w:ind w:left="46" w:right="45"/>
              <w:jc w:val="center"/>
            </w:pPr>
            <w:r w:rsidRPr="009529B0">
              <w:t>реализации</w:t>
            </w:r>
          </w:p>
        </w:tc>
        <w:tc>
          <w:tcPr>
            <w:tcW w:w="4111" w:type="dxa"/>
            <w:gridSpan w:val="3"/>
            <w:shd w:val="clear" w:color="auto" w:fill="auto"/>
            <w:vAlign w:val="center"/>
          </w:tcPr>
          <w:p w:rsidR="009529B0" w:rsidRPr="009529B0" w:rsidRDefault="009529B0" w:rsidP="00897FA3">
            <w:pPr>
              <w:pStyle w:val="TableParagraph"/>
              <w:spacing w:before="101"/>
              <w:ind w:left="265"/>
              <w:jc w:val="center"/>
            </w:pPr>
            <w:r w:rsidRPr="009529B0">
              <w:t>Объемы</w:t>
            </w:r>
            <w:r w:rsidR="009D3059">
              <w:t xml:space="preserve"> источники </w:t>
            </w:r>
            <w:r w:rsidRPr="009529B0">
              <w:t xml:space="preserve">финансирования, </w:t>
            </w:r>
            <w:proofErr w:type="spellStart"/>
            <w:r w:rsidRPr="009529B0">
              <w:t>тыс.руб</w:t>
            </w:r>
            <w:proofErr w:type="spellEnd"/>
            <w:r w:rsidRPr="009529B0">
              <w:t>.</w:t>
            </w:r>
          </w:p>
        </w:tc>
      </w:tr>
      <w:tr w:rsidR="009529B0" w:rsidRPr="009529B0" w:rsidTr="00897FA3">
        <w:trPr>
          <w:trHeight w:val="452"/>
        </w:trPr>
        <w:tc>
          <w:tcPr>
            <w:tcW w:w="4252" w:type="dxa"/>
            <w:vMerge/>
            <w:shd w:val="clear" w:color="auto" w:fill="auto"/>
            <w:vAlign w:val="center"/>
          </w:tcPr>
          <w:p w:rsidR="009529B0" w:rsidRPr="009529B0" w:rsidRDefault="009529B0" w:rsidP="00897FA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9529B0" w:rsidRPr="009529B0" w:rsidRDefault="009529B0" w:rsidP="00897FA3">
            <w:pPr>
              <w:pStyle w:val="TableParagraph"/>
              <w:spacing w:line="219" w:lineRule="exact"/>
              <w:ind w:left="46" w:right="33"/>
              <w:jc w:val="center"/>
            </w:pPr>
          </w:p>
        </w:tc>
        <w:tc>
          <w:tcPr>
            <w:tcW w:w="1075" w:type="dxa"/>
            <w:vMerge w:val="restart"/>
            <w:shd w:val="clear" w:color="auto" w:fill="auto"/>
            <w:vAlign w:val="center"/>
          </w:tcPr>
          <w:p w:rsidR="009529B0" w:rsidRPr="009529B0" w:rsidRDefault="009529B0" w:rsidP="00897FA3">
            <w:pPr>
              <w:pStyle w:val="TableParagraph"/>
              <w:tabs>
                <w:tab w:val="left" w:pos="907"/>
              </w:tabs>
              <w:spacing w:before="96" w:line="223" w:lineRule="exact"/>
              <w:ind w:left="154" w:right="154"/>
              <w:jc w:val="center"/>
            </w:pPr>
            <w:r w:rsidRPr="009529B0">
              <w:t>Всего</w:t>
            </w:r>
          </w:p>
        </w:tc>
        <w:tc>
          <w:tcPr>
            <w:tcW w:w="3036" w:type="dxa"/>
            <w:gridSpan w:val="2"/>
            <w:shd w:val="clear" w:color="auto" w:fill="auto"/>
            <w:vAlign w:val="center"/>
          </w:tcPr>
          <w:p w:rsidR="009529B0" w:rsidRPr="009529B0" w:rsidRDefault="009529B0" w:rsidP="00897FA3">
            <w:pPr>
              <w:pStyle w:val="Default"/>
              <w:widowControl w:val="0"/>
              <w:jc w:val="center"/>
              <w:rPr>
                <w:sz w:val="22"/>
                <w:szCs w:val="22"/>
                <w:lang w:val="en-US"/>
              </w:rPr>
            </w:pPr>
            <w:r w:rsidRPr="009529B0">
              <w:rPr>
                <w:sz w:val="22"/>
                <w:szCs w:val="22"/>
                <w:lang w:val="en-US"/>
              </w:rPr>
              <w:t xml:space="preserve">в </w:t>
            </w:r>
            <w:proofErr w:type="spellStart"/>
            <w:r w:rsidRPr="009529B0">
              <w:rPr>
                <w:sz w:val="22"/>
                <w:szCs w:val="22"/>
                <w:lang w:val="en-US"/>
              </w:rPr>
              <w:t>том</w:t>
            </w:r>
            <w:proofErr w:type="spellEnd"/>
            <w:r w:rsidR="009D3059">
              <w:rPr>
                <w:sz w:val="22"/>
                <w:szCs w:val="22"/>
              </w:rPr>
              <w:t xml:space="preserve"> </w:t>
            </w:r>
            <w:proofErr w:type="spellStart"/>
            <w:r w:rsidRPr="009529B0">
              <w:rPr>
                <w:sz w:val="22"/>
                <w:szCs w:val="22"/>
                <w:lang w:val="en-US"/>
              </w:rPr>
              <w:t>числе</w:t>
            </w:r>
            <w:proofErr w:type="spellEnd"/>
          </w:p>
        </w:tc>
      </w:tr>
      <w:tr w:rsidR="009529B0" w:rsidRPr="009529B0" w:rsidTr="00897FA3">
        <w:trPr>
          <w:trHeight w:val="20"/>
        </w:trPr>
        <w:tc>
          <w:tcPr>
            <w:tcW w:w="4252" w:type="dxa"/>
            <w:vMerge/>
            <w:shd w:val="clear" w:color="auto" w:fill="auto"/>
            <w:vAlign w:val="center"/>
          </w:tcPr>
          <w:p w:rsidR="009529B0" w:rsidRPr="009529B0" w:rsidRDefault="009529B0" w:rsidP="00897FA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9529B0" w:rsidRPr="009529B0" w:rsidRDefault="009529B0" w:rsidP="00897FA3">
            <w:pPr>
              <w:pStyle w:val="TableParagraph"/>
              <w:spacing w:line="219" w:lineRule="exact"/>
              <w:ind w:left="46" w:right="33"/>
              <w:jc w:val="center"/>
            </w:pPr>
          </w:p>
        </w:tc>
        <w:tc>
          <w:tcPr>
            <w:tcW w:w="1075" w:type="dxa"/>
            <w:vMerge/>
            <w:shd w:val="clear" w:color="auto" w:fill="auto"/>
            <w:vAlign w:val="center"/>
          </w:tcPr>
          <w:p w:rsidR="009529B0" w:rsidRPr="009529B0" w:rsidRDefault="009529B0" w:rsidP="00897FA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shd w:val="clear" w:color="auto" w:fill="auto"/>
            <w:vAlign w:val="center"/>
          </w:tcPr>
          <w:p w:rsidR="009529B0" w:rsidRPr="009529B0" w:rsidRDefault="009529B0" w:rsidP="00897FA3">
            <w:pPr>
              <w:pStyle w:val="TableParagraph"/>
              <w:spacing w:before="105" w:line="235" w:lineRule="auto"/>
              <w:ind w:right="48"/>
              <w:jc w:val="center"/>
            </w:pPr>
            <w:r w:rsidRPr="009529B0">
              <w:t>Бюджет субъекта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29B0" w:rsidRPr="009529B0" w:rsidRDefault="009529B0" w:rsidP="00897FA3">
            <w:pPr>
              <w:pStyle w:val="TableParagraph"/>
              <w:jc w:val="center"/>
              <w:rPr>
                <w:spacing w:val="-1"/>
              </w:rPr>
            </w:pPr>
            <w:r w:rsidRPr="009529B0">
              <w:rPr>
                <w:spacing w:val="-1"/>
              </w:rPr>
              <w:t>Местный</w:t>
            </w:r>
          </w:p>
          <w:p w:rsidR="009529B0" w:rsidRPr="009529B0" w:rsidRDefault="009529B0" w:rsidP="00897FA3">
            <w:pPr>
              <w:pStyle w:val="TableParagraph"/>
              <w:jc w:val="center"/>
            </w:pPr>
            <w:r w:rsidRPr="009529B0">
              <w:t>бюджет</w:t>
            </w:r>
          </w:p>
        </w:tc>
      </w:tr>
      <w:tr w:rsidR="009529B0" w:rsidRPr="009529B0" w:rsidTr="00897FA3">
        <w:trPr>
          <w:trHeight w:val="20"/>
        </w:trPr>
        <w:tc>
          <w:tcPr>
            <w:tcW w:w="9923" w:type="dxa"/>
            <w:gridSpan w:val="5"/>
            <w:shd w:val="clear" w:color="auto" w:fill="auto"/>
            <w:vAlign w:val="center"/>
          </w:tcPr>
          <w:p w:rsidR="009529B0" w:rsidRPr="009529B0" w:rsidRDefault="009529B0" w:rsidP="00897FA3">
            <w:pPr>
              <w:widowControl w:val="0"/>
              <w:spacing w:line="225" w:lineRule="atLeas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907FE">
              <w:rPr>
                <w:rFonts w:ascii="Times New Roman" w:hAnsi="Times New Roman" w:cs="Times New Roman"/>
                <w:lang w:eastAsia="en-US"/>
              </w:rPr>
              <w:t>Муниципальнаяпрограмма</w:t>
            </w:r>
            <w:proofErr w:type="spellEnd"/>
            <w:r w:rsidRPr="00A907FE">
              <w:rPr>
                <w:rFonts w:ascii="Times New Roman" w:hAnsi="Times New Roman" w:cs="Times New Roman"/>
                <w:lang w:eastAsia="en-US"/>
              </w:rPr>
              <w:t xml:space="preserve"> «</w:t>
            </w:r>
            <w:r w:rsidRPr="00A907FE">
              <w:rPr>
                <w:rFonts w:ascii="Times New Roman" w:hAnsi="Times New Roman" w:cs="Times New Roman"/>
              </w:rPr>
              <w:t xml:space="preserve">Профилактика преступлений, совершаемых с использованием информационно-коммуникационных технологий </w:t>
            </w:r>
            <w:r w:rsidRPr="00A907FE">
              <w:rPr>
                <w:rFonts w:ascii="Times New Roman" w:eastAsia="Times New Roman" w:hAnsi="Times New Roman" w:cs="Times New Roman"/>
              </w:rPr>
              <w:t>на территории внутригородского муниципального образования города федерального значения Санкт-Петербурга поселок Серово</w:t>
            </w:r>
            <w:r w:rsidRPr="00A907FE">
              <w:rPr>
                <w:rFonts w:ascii="Times New Roman" w:hAnsi="Times New Roman" w:cs="Times New Roman"/>
                <w:lang w:eastAsia="en-US"/>
              </w:rPr>
              <w:t>»</w:t>
            </w:r>
          </w:p>
        </w:tc>
      </w:tr>
      <w:tr w:rsidR="009529B0" w:rsidRPr="009529B0" w:rsidTr="00897FA3">
        <w:trPr>
          <w:trHeight w:val="20"/>
        </w:trPr>
        <w:tc>
          <w:tcPr>
            <w:tcW w:w="4252" w:type="dxa"/>
            <w:shd w:val="clear" w:color="auto" w:fill="auto"/>
            <w:vAlign w:val="center"/>
          </w:tcPr>
          <w:p w:rsidR="003D6F40" w:rsidRDefault="003D6F40" w:rsidP="003D6F4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529B0">
              <w:rPr>
                <w:rFonts w:ascii="Times New Roman" w:hAnsi="Times New Roman" w:cs="Times New Roman"/>
                <w:color w:val="000000"/>
              </w:rPr>
              <w:t xml:space="preserve">Выпуск и распространение печатных материалов </w:t>
            </w:r>
            <w:r>
              <w:rPr>
                <w:rFonts w:ascii="Times New Roman" w:hAnsi="Times New Roman" w:cs="Times New Roman"/>
                <w:color w:val="000000"/>
              </w:rPr>
              <w:t xml:space="preserve">по </w:t>
            </w:r>
            <w:r w:rsidRPr="00511DC4">
              <w:rPr>
                <w:rFonts w:ascii="Times New Roman" w:hAnsi="Times New Roman"/>
                <w:color w:val="000000"/>
              </w:rPr>
              <w:t>информированию</w:t>
            </w:r>
            <w:r>
              <w:rPr>
                <w:rFonts w:ascii="Times New Roman" w:hAnsi="Times New Roman"/>
                <w:color w:val="000000"/>
              </w:rPr>
              <w:t xml:space="preserve"> молодежи и</w:t>
            </w:r>
            <w:r w:rsidRPr="009529B0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граждан пожилого возраста </w:t>
            </w:r>
            <w:r w:rsidRPr="009529B0">
              <w:rPr>
                <w:rFonts w:ascii="Times New Roman" w:hAnsi="Times New Roman" w:cs="Times New Roman"/>
                <w:color w:val="000000"/>
              </w:rPr>
              <w:t>муниципального образования</w:t>
            </w:r>
            <w:r w:rsidRPr="009529B0">
              <w:rPr>
                <w:rFonts w:ascii="Times New Roman" w:hAnsi="Times New Roman" w:cs="Times New Roman"/>
              </w:rPr>
              <w:t xml:space="preserve"> </w:t>
            </w:r>
            <w:r w:rsidRPr="00511DC4">
              <w:rPr>
                <w:rFonts w:ascii="Times New Roman" w:hAnsi="Times New Roman"/>
                <w:color w:val="000000"/>
              </w:rPr>
              <w:t>о способах совершения преступлений с использованием информационно-телекоммуникационных технологий и мерах по их</w:t>
            </w:r>
            <w:r w:rsidRPr="00191F0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511DC4">
              <w:rPr>
                <w:rFonts w:ascii="Times New Roman" w:hAnsi="Times New Roman"/>
                <w:color w:val="000000"/>
              </w:rPr>
              <w:t>предупреждению</w:t>
            </w:r>
          </w:p>
          <w:p w:rsidR="009529B0" w:rsidRPr="009529B0" w:rsidRDefault="003D6F40" w:rsidP="003D6F40">
            <w:pPr>
              <w:pStyle w:val="TableParagraph"/>
              <w:spacing w:before="96"/>
              <w:ind w:left="10"/>
            </w:pPr>
            <w:r w:rsidRPr="009529B0">
              <w:t xml:space="preserve"> </w:t>
            </w:r>
            <w:r w:rsidR="009529B0" w:rsidRPr="009529B0">
              <w:t xml:space="preserve">(общий тираж не менее </w:t>
            </w:r>
            <w:r w:rsidR="009529B0">
              <w:t>50</w:t>
            </w:r>
            <w:r w:rsidR="009529B0" w:rsidRPr="009529B0">
              <w:t xml:space="preserve"> шт.)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529B0" w:rsidRPr="009529B0" w:rsidRDefault="009529B0" w:rsidP="00897FA3">
            <w:pPr>
              <w:pStyle w:val="TableParagraph"/>
              <w:spacing w:before="97"/>
              <w:ind w:left="1"/>
              <w:jc w:val="center"/>
            </w:pPr>
            <w:r w:rsidRPr="009529B0">
              <w:t>2026-2028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9529B0" w:rsidRPr="00D6424E" w:rsidRDefault="000440A7" w:rsidP="00897FA3">
            <w:pPr>
              <w:pStyle w:val="TableParagraph"/>
              <w:spacing w:before="97"/>
              <w:ind w:left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28,1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9529B0" w:rsidRPr="00D6424E" w:rsidRDefault="009529B0" w:rsidP="00897FA3">
            <w:pPr>
              <w:pStyle w:val="TableParagraph"/>
              <w:spacing w:before="97"/>
              <w:ind w:left="8"/>
              <w:jc w:val="center"/>
              <w:rPr>
                <w:sz w:val="24"/>
                <w:szCs w:val="24"/>
              </w:rPr>
            </w:pPr>
            <w:r w:rsidRPr="00D6424E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29B0" w:rsidRPr="00D6424E" w:rsidRDefault="000440A7" w:rsidP="00897FA3">
            <w:pPr>
              <w:pStyle w:val="TableParagraph"/>
              <w:spacing w:before="97"/>
              <w:ind w:lef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28,1</w:t>
            </w:r>
          </w:p>
        </w:tc>
      </w:tr>
    </w:tbl>
    <w:p w:rsidR="009529B0" w:rsidRPr="009529B0" w:rsidRDefault="009529B0" w:rsidP="009529B0">
      <w:pPr>
        <w:jc w:val="center"/>
        <w:rPr>
          <w:rFonts w:ascii="Times New Roman" w:hAnsi="Times New Roman" w:cs="Times New Roman"/>
        </w:rPr>
      </w:pPr>
    </w:p>
    <w:p w:rsidR="009529B0" w:rsidRPr="009529B0" w:rsidRDefault="009529B0" w:rsidP="007A026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sectPr w:rsidR="009529B0" w:rsidRPr="009529B0" w:rsidSect="007A026C">
      <w:headerReference w:type="default" r:id="rId9"/>
      <w:pgSz w:w="11906" w:h="16838" w:code="9"/>
      <w:pgMar w:top="567" w:right="709" w:bottom="851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7F97" w:rsidRDefault="00617F97" w:rsidP="00DB6104">
      <w:pPr>
        <w:spacing w:after="0" w:line="240" w:lineRule="auto"/>
      </w:pPr>
      <w:r>
        <w:separator/>
      </w:r>
    </w:p>
  </w:endnote>
  <w:endnote w:type="continuationSeparator" w:id="0">
    <w:p w:rsidR="00617F97" w:rsidRDefault="00617F97" w:rsidP="00DB61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Arial Unicode MS"/>
    <w:charset w:val="CC"/>
    <w:family w:val="auto"/>
    <w:pitch w:val="variable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7F97" w:rsidRDefault="00617F97" w:rsidP="00DB6104">
      <w:pPr>
        <w:spacing w:after="0" w:line="240" w:lineRule="auto"/>
      </w:pPr>
      <w:r>
        <w:separator/>
      </w:r>
    </w:p>
  </w:footnote>
  <w:footnote w:type="continuationSeparator" w:id="0">
    <w:p w:rsidR="00617F97" w:rsidRDefault="00617F97" w:rsidP="00DB61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64571"/>
      <w:docPartObj>
        <w:docPartGallery w:val="Page Numbers (Top of Page)"/>
        <w:docPartUnique/>
      </w:docPartObj>
    </w:sdtPr>
    <w:sdtEndPr/>
    <w:sdtContent>
      <w:p w:rsidR="00887A3D" w:rsidRDefault="007A026C" w:rsidP="007A026C">
        <w:pPr>
          <w:pStyle w:val="ab"/>
          <w:tabs>
            <w:tab w:val="left" w:pos="4860"/>
            <w:tab w:val="center" w:pos="4960"/>
          </w:tabs>
        </w:pPr>
        <w:r>
          <w:tab/>
        </w:r>
        <w:r>
          <w:tab/>
        </w:r>
        <w:r>
          <w:tab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C5E123C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000001"/>
    <w:multiLevelType w:val="multilevel"/>
    <w:tmpl w:val="00000001"/>
    <w:name w:val="WWNum3"/>
    <w:lvl w:ilvl="0">
      <w:start w:val="1"/>
      <w:numFmt w:val="bullet"/>
      <w:lvlText w:val="*"/>
      <w:lvlJc w:val="left"/>
      <w:pPr>
        <w:tabs>
          <w:tab w:val="num" w:pos="0"/>
        </w:tabs>
        <w:ind w:left="720" w:hanging="360"/>
      </w:pPr>
      <w:rPr>
        <w:rFonts w:ascii="OpenSymbol" w:hAnsi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2"/>
    <w:multiLevelType w:val="multilevel"/>
    <w:tmpl w:val="00000002"/>
    <w:name w:val="WWNum4"/>
    <w:lvl w:ilvl="0">
      <w:start w:val="1"/>
      <w:numFmt w:val="decimal"/>
      <w:lvlText w:val="7.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3"/>
    <w:multiLevelType w:val="multilevel"/>
    <w:tmpl w:val="00000003"/>
    <w:name w:val="WWNum5"/>
    <w:lvl w:ilvl="0">
      <w:start w:val="1"/>
      <w:numFmt w:val="decimal"/>
      <w:lvlText w:val="7.2.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4"/>
    <w:multiLevelType w:val="multilevel"/>
    <w:tmpl w:val="00000004"/>
    <w:name w:val="WWNum6"/>
    <w:lvl w:ilvl="0">
      <w:start w:val="3"/>
      <w:numFmt w:val="decimal"/>
      <w:lvlText w:val="7.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5"/>
    <w:multiLevelType w:val="multilevel"/>
    <w:tmpl w:val="00000005"/>
    <w:name w:val="WWNum7"/>
    <w:lvl w:ilvl="0">
      <w:start w:val="1"/>
      <w:numFmt w:val="decimal"/>
      <w:lvlText w:val="8.1.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6"/>
    <w:multiLevelType w:val="multilevel"/>
    <w:tmpl w:val="00000006"/>
    <w:name w:val="WWNum8"/>
    <w:lvl w:ilvl="0">
      <w:start w:val="1"/>
      <w:numFmt w:val="decimal"/>
      <w:lvlText w:val="8.2.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7"/>
    <w:multiLevelType w:val="multilevel"/>
    <w:tmpl w:val="00000007"/>
    <w:name w:val="WWNum9"/>
    <w:lvl w:ilvl="0">
      <w:start w:val="1"/>
      <w:numFmt w:val="decimal"/>
      <w:lvlText w:val="8.3.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08"/>
    <w:multiLevelType w:val="multilevel"/>
    <w:tmpl w:val="00000008"/>
    <w:name w:val="WWNum10"/>
    <w:lvl w:ilvl="0">
      <w:start w:val="2"/>
      <w:numFmt w:val="decimal"/>
      <w:lvlText w:val="9.%1.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000009"/>
    <w:multiLevelType w:val="multilevel"/>
    <w:tmpl w:val="00000009"/>
    <w:name w:val="WWNum11"/>
    <w:lvl w:ilvl="0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0A"/>
    <w:multiLevelType w:val="multilevel"/>
    <w:tmpl w:val="0000000A"/>
    <w:name w:val="WWNum12"/>
    <w:lvl w:ilvl="0">
      <w:start w:val="17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000000B"/>
    <w:multiLevelType w:val="multilevel"/>
    <w:tmpl w:val="0000000B"/>
    <w:name w:val="WW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000000C"/>
    <w:multiLevelType w:val="multilevel"/>
    <w:tmpl w:val="0000000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0020080D"/>
    <w:multiLevelType w:val="singleLevel"/>
    <w:tmpl w:val="19DA4640"/>
    <w:lvl w:ilvl="0">
      <w:start w:val="17"/>
      <w:numFmt w:val="decimal"/>
      <w:lvlText w:val="%1."/>
      <w:legacy w:legacy="1" w:legacySpace="0" w:legacyIndent="40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4">
    <w:nsid w:val="003404A9"/>
    <w:multiLevelType w:val="singleLevel"/>
    <w:tmpl w:val="DE68B9BC"/>
    <w:lvl w:ilvl="0">
      <w:start w:val="1"/>
      <w:numFmt w:val="decimal"/>
      <w:lvlText w:val="7.%1."/>
      <w:legacy w:legacy="1" w:legacySpace="0" w:legacyIndent="48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">
    <w:nsid w:val="012B1041"/>
    <w:multiLevelType w:val="hybridMultilevel"/>
    <w:tmpl w:val="25CC8B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0BCA7188"/>
    <w:multiLevelType w:val="multilevel"/>
    <w:tmpl w:val="74BCD33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1F4E3A19"/>
    <w:multiLevelType w:val="hybridMultilevel"/>
    <w:tmpl w:val="0B868F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03A09E3"/>
    <w:multiLevelType w:val="singleLevel"/>
    <w:tmpl w:val="E36E971E"/>
    <w:lvl w:ilvl="0">
      <w:start w:val="1"/>
      <w:numFmt w:val="decimal"/>
      <w:lvlText w:val="8.1.%1."/>
      <w:legacy w:legacy="1" w:legacySpace="0" w:legacyIndent="66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9">
    <w:nsid w:val="20F352C9"/>
    <w:multiLevelType w:val="hybridMultilevel"/>
    <w:tmpl w:val="AE2C7C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AEE2687"/>
    <w:multiLevelType w:val="hybridMultilevel"/>
    <w:tmpl w:val="8F58AE34"/>
    <w:lvl w:ilvl="0" w:tplc="6D2A6C9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BA51737"/>
    <w:multiLevelType w:val="multilevel"/>
    <w:tmpl w:val="AFC4845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22">
    <w:nsid w:val="329B21FA"/>
    <w:multiLevelType w:val="multilevel"/>
    <w:tmpl w:val="7D5EEA4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00" w:hanging="1800"/>
      </w:pPr>
      <w:rPr>
        <w:rFonts w:hint="default"/>
      </w:rPr>
    </w:lvl>
  </w:abstractNum>
  <w:abstractNum w:abstractNumId="23">
    <w:nsid w:val="4B3B50CA"/>
    <w:multiLevelType w:val="singleLevel"/>
    <w:tmpl w:val="4524F768"/>
    <w:lvl w:ilvl="0">
      <w:start w:val="1"/>
      <w:numFmt w:val="decimal"/>
      <w:lvlText w:val="8.3.%1."/>
      <w:legacy w:legacy="1" w:legacySpace="0" w:legacyIndent="667"/>
      <w:lvlJc w:val="left"/>
      <w:pPr>
        <w:ind w:left="2411" w:firstLine="0"/>
      </w:pPr>
      <w:rPr>
        <w:rFonts w:ascii="Times New Roman" w:hAnsi="Times New Roman" w:cs="Times New Roman" w:hint="default"/>
      </w:rPr>
    </w:lvl>
  </w:abstractNum>
  <w:abstractNum w:abstractNumId="24">
    <w:nsid w:val="4D1D25B9"/>
    <w:multiLevelType w:val="hybridMultilevel"/>
    <w:tmpl w:val="93DA8182"/>
    <w:lvl w:ilvl="0" w:tplc="9C027EE0">
      <w:numFmt w:val="bullet"/>
      <w:lvlText w:val="-"/>
      <w:lvlJc w:val="left"/>
      <w:pPr>
        <w:ind w:left="314" w:hanging="2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9"/>
        <w:szCs w:val="29"/>
        <w:lang w:val="ru-RU" w:eastAsia="en-US" w:bidi="ar-SA"/>
      </w:rPr>
    </w:lvl>
    <w:lvl w:ilvl="1" w:tplc="DF3EF4CE">
      <w:numFmt w:val="bullet"/>
      <w:lvlText w:val="•"/>
      <w:lvlJc w:val="left"/>
      <w:pPr>
        <w:ind w:left="1004" w:hanging="280"/>
      </w:pPr>
      <w:rPr>
        <w:rFonts w:hint="default"/>
        <w:lang w:val="ru-RU" w:eastAsia="en-US" w:bidi="ar-SA"/>
      </w:rPr>
    </w:lvl>
    <w:lvl w:ilvl="2" w:tplc="396C2BE0">
      <w:numFmt w:val="bullet"/>
      <w:lvlText w:val="•"/>
      <w:lvlJc w:val="left"/>
      <w:pPr>
        <w:ind w:left="1689" w:hanging="280"/>
      </w:pPr>
      <w:rPr>
        <w:rFonts w:hint="default"/>
        <w:lang w:val="ru-RU" w:eastAsia="en-US" w:bidi="ar-SA"/>
      </w:rPr>
    </w:lvl>
    <w:lvl w:ilvl="3" w:tplc="B3288A86">
      <w:numFmt w:val="bullet"/>
      <w:lvlText w:val="•"/>
      <w:lvlJc w:val="left"/>
      <w:pPr>
        <w:ind w:left="2374" w:hanging="280"/>
      </w:pPr>
      <w:rPr>
        <w:rFonts w:hint="default"/>
        <w:lang w:val="ru-RU" w:eastAsia="en-US" w:bidi="ar-SA"/>
      </w:rPr>
    </w:lvl>
    <w:lvl w:ilvl="4" w:tplc="AB9E439A">
      <w:numFmt w:val="bullet"/>
      <w:lvlText w:val="•"/>
      <w:lvlJc w:val="left"/>
      <w:pPr>
        <w:ind w:left="3059" w:hanging="280"/>
      </w:pPr>
      <w:rPr>
        <w:rFonts w:hint="default"/>
        <w:lang w:val="ru-RU" w:eastAsia="en-US" w:bidi="ar-SA"/>
      </w:rPr>
    </w:lvl>
    <w:lvl w:ilvl="5" w:tplc="BB5C2C0C">
      <w:numFmt w:val="bullet"/>
      <w:lvlText w:val="•"/>
      <w:lvlJc w:val="left"/>
      <w:pPr>
        <w:ind w:left="3744" w:hanging="280"/>
      </w:pPr>
      <w:rPr>
        <w:rFonts w:hint="default"/>
        <w:lang w:val="ru-RU" w:eastAsia="en-US" w:bidi="ar-SA"/>
      </w:rPr>
    </w:lvl>
    <w:lvl w:ilvl="6" w:tplc="0DEEB0B4">
      <w:numFmt w:val="bullet"/>
      <w:lvlText w:val="•"/>
      <w:lvlJc w:val="left"/>
      <w:pPr>
        <w:ind w:left="4429" w:hanging="280"/>
      </w:pPr>
      <w:rPr>
        <w:rFonts w:hint="default"/>
        <w:lang w:val="ru-RU" w:eastAsia="en-US" w:bidi="ar-SA"/>
      </w:rPr>
    </w:lvl>
    <w:lvl w:ilvl="7" w:tplc="924CD432">
      <w:numFmt w:val="bullet"/>
      <w:lvlText w:val="•"/>
      <w:lvlJc w:val="left"/>
      <w:pPr>
        <w:ind w:left="5114" w:hanging="280"/>
      </w:pPr>
      <w:rPr>
        <w:rFonts w:hint="default"/>
        <w:lang w:val="ru-RU" w:eastAsia="en-US" w:bidi="ar-SA"/>
      </w:rPr>
    </w:lvl>
    <w:lvl w:ilvl="8" w:tplc="368881E0">
      <w:numFmt w:val="bullet"/>
      <w:lvlText w:val="•"/>
      <w:lvlJc w:val="left"/>
      <w:pPr>
        <w:ind w:left="5799" w:hanging="280"/>
      </w:pPr>
      <w:rPr>
        <w:rFonts w:hint="default"/>
        <w:lang w:val="ru-RU" w:eastAsia="en-US" w:bidi="ar-SA"/>
      </w:rPr>
    </w:lvl>
  </w:abstractNum>
  <w:abstractNum w:abstractNumId="25">
    <w:nsid w:val="66995908"/>
    <w:multiLevelType w:val="hybridMultilevel"/>
    <w:tmpl w:val="F112CB7C"/>
    <w:lvl w:ilvl="0" w:tplc="70365AFC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AC859A7"/>
    <w:multiLevelType w:val="singleLevel"/>
    <w:tmpl w:val="9510ED84"/>
    <w:lvl w:ilvl="0">
      <w:start w:val="2"/>
      <w:numFmt w:val="decimal"/>
      <w:lvlText w:val="9.%1."/>
      <w:legacy w:legacy="1" w:legacySpace="0" w:legacyIndent="461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27">
    <w:nsid w:val="6F625838"/>
    <w:multiLevelType w:val="singleLevel"/>
    <w:tmpl w:val="9510ED84"/>
    <w:lvl w:ilvl="0">
      <w:start w:val="2"/>
      <w:numFmt w:val="decimal"/>
      <w:lvlText w:val="9.%1."/>
      <w:legacy w:legacy="1" w:legacySpace="0" w:legacyIndent="461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28">
    <w:nsid w:val="72FF68D9"/>
    <w:multiLevelType w:val="singleLevel"/>
    <w:tmpl w:val="3880F810"/>
    <w:lvl w:ilvl="0">
      <w:start w:val="3"/>
      <w:numFmt w:val="decimal"/>
      <w:lvlText w:val="7.%1."/>
      <w:legacy w:legacy="1" w:legacySpace="0" w:legacyIndent="46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9">
    <w:nsid w:val="731B33F7"/>
    <w:multiLevelType w:val="singleLevel"/>
    <w:tmpl w:val="8CCCF73E"/>
    <w:lvl w:ilvl="0">
      <w:start w:val="1"/>
      <w:numFmt w:val="decimal"/>
      <w:lvlText w:val="8.2.%1."/>
      <w:legacy w:legacy="1" w:legacySpace="0" w:legacyIndent="687"/>
      <w:lvlJc w:val="left"/>
      <w:pPr>
        <w:ind w:left="1135" w:firstLine="0"/>
      </w:pPr>
      <w:rPr>
        <w:rFonts w:ascii="Times New Roman" w:hAnsi="Times New Roman" w:cs="Times New Roman" w:hint="default"/>
      </w:rPr>
    </w:lvl>
  </w:abstractNum>
  <w:abstractNum w:abstractNumId="30">
    <w:nsid w:val="749125E9"/>
    <w:multiLevelType w:val="singleLevel"/>
    <w:tmpl w:val="1D8A8404"/>
    <w:lvl w:ilvl="0">
      <w:start w:val="11"/>
      <w:numFmt w:val="decimal"/>
      <w:lvlText w:val="%1."/>
      <w:legacy w:legacy="1" w:legacySpace="0" w:legacyIndent="38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1">
    <w:nsid w:val="79C956D0"/>
    <w:multiLevelType w:val="hybridMultilevel"/>
    <w:tmpl w:val="23E0BF52"/>
    <w:lvl w:ilvl="0" w:tplc="2C285310">
      <w:start w:val="2027"/>
      <w:numFmt w:val="bullet"/>
      <w:lvlText w:val="-"/>
      <w:lvlJc w:val="left"/>
      <w:pPr>
        <w:ind w:left="71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2">
    <w:nsid w:val="79CC6AE5"/>
    <w:multiLevelType w:val="singleLevel"/>
    <w:tmpl w:val="1F347A0E"/>
    <w:lvl w:ilvl="0">
      <w:start w:val="1"/>
      <w:numFmt w:val="decimal"/>
      <w:lvlText w:val="7.2.%1."/>
      <w:legacy w:legacy="1" w:legacySpace="0" w:legacyIndent="66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">
    <w:abstractNumId w:val="14"/>
    <w:lvlOverride w:ilvl="0">
      <w:startOverride w:val="1"/>
    </w:lvlOverride>
  </w:num>
  <w:num w:numId="6">
    <w:abstractNumId w:val="32"/>
    <w:lvlOverride w:ilvl="0">
      <w:startOverride w:val="1"/>
    </w:lvlOverride>
  </w:num>
  <w:num w:numId="7">
    <w:abstractNumId w:val="28"/>
    <w:lvlOverride w:ilvl="0">
      <w:startOverride w:val="3"/>
    </w:lvlOverride>
  </w:num>
  <w:num w:numId="8">
    <w:abstractNumId w:val="18"/>
    <w:lvlOverride w:ilvl="0">
      <w:startOverride w:val="1"/>
    </w:lvlOverride>
  </w:num>
  <w:num w:numId="9">
    <w:abstractNumId w:val="29"/>
    <w:lvlOverride w:ilvl="0">
      <w:startOverride w:val="1"/>
    </w:lvlOverride>
  </w:num>
  <w:num w:numId="10">
    <w:abstractNumId w:val="23"/>
    <w:lvlOverride w:ilvl="0">
      <w:startOverride w:val="1"/>
    </w:lvlOverride>
  </w:num>
  <w:num w:numId="11">
    <w:abstractNumId w:val="27"/>
    <w:lvlOverride w:ilvl="0">
      <w:startOverride w:val="2"/>
    </w:lvlOverride>
  </w:num>
  <w:num w:numId="12">
    <w:abstractNumId w:val="30"/>
    <w:lvlOverride w:ilvl="0">
      <w:startOverride w:val="11"/>
    </w:lvlOverride>
  </w:num>
  <w:num w:numId="13">
    <w:abstractNumId w:val="13"/>
    <w:lvlOverride w:ilvl="0">
      <w:startOverride w:val="17"/>
    </w:lvlOverride>
  </w:num>
  <w:num w:numId="14">
    <w:abstractNumId w:val="20"/>
  </w:num>
  <w:num w:numId="15">
    <w:abstractNumId w:val="15"/>
  </w:num>
  <w:num w:numId="16">
    <w:abstractNumId w:val="17"/>
  </w:num>
  <w:num w:numId="17">
    <w:abstractNumId w:val="16"/>
  </w:num>
  <w:num w:numId="18">
    <w:abstractNumId w:val="21"/>
  </w:num>
  <w:num w:numId="19">
    <w:abstractNumId w:val="22"/>
  </w:num>
  <w:num w:numId="20">
    <w:abstractNumId w:val="1"/>
  </w:num>
  <w:num w:numId="21">
    <w:abstractNumId w:val="2"/>
  </w:num>
  <w:num w:numId="22">
    <w:abstractNumId w:val="3"/>
  </w:num>
  <w:num w:numId="23">
    <w:abstractNumId w:val="4"/>
  </w:num>
  <w:num w:numId="24">
    <w:abstractNumId w:val="5"/>
  </w:num>
  <w:num w:numId="25">
    <w:abstractNumId w:val="6"/>
  </w:num>
  <w:num w:numId="26">
    <w:abstractNumId w:val="7"/>
  </w:num>
  <w:num w:numId="27">
    <w:abstractNumId w:val="8"/>
  </w:num>
  <w:num w:numId="28">
    <w:abstractNumId w:val="9"/>
  </w:num>
  <w:num w:numId="29">
    <w:abstractNumId w:val="10"/>
  </w:num>
  <w:num w:numId="30">
    <w:abstractNumId w:val="11"/>
  </w:num>
  <w:num w:numId="31">
    <w:abstractNumId w:val="12"/>
  </w:num>
  <w:num w:numId="32">
    <w:abstractNumId w:val="26"/>
  </w:num>
  <w:num w:numId="33">
    <w:abstractNumId w:val="24"/>
  </w:num>
  <w:num w:numId="3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4D1"/>
    <w:rsid w:val="00002CD6"/>
    <w:rsid w:val="0000345A"/>
    <w:rsid w:val="00006230"/>
    <w:rsid w:val="000108C4"/>
    <w:rsid w:val="000200ED"/>
    <w:rsid w:val="00022179"/>
    <w:rsid w:val="00025058"/>
    <w:rsid w:val="000267F2"/>
    <w:rsid w:val="000272D4"/>
    <w:rsid w:val="0002788C"/>
    <w:rsid w:val="000367C0"/>
    <w:rsid w:val="000419AC"/>
    <w:rsid w:val="00041AC2"/>
    <w:rsid w:val="000435E0"/>
    <w:rsid w:val="000440A7"/>
    <w:rsid w:val="00045C98"/>
    <w:rsid w:val="000476C8"/>
    <w:rsid w:val="0005183D"/>
    <w:rsid w:val="0006182B"/>
    <w:rsid w:val="000618F0"/>
    <w:rsid w:val="0006277C"/>
    <w:rsid w:val="000652D9"/>
    <w:rsid w:val="00065F55"/>
    <w:rsid w:val="00067B4E"/>
    <w:rsid w:val="00073EE3"/>
    <w:rsid w:val="00074E6E"/>
    <w:rsid w:val="000821D7"/>
    <w:rsid w:val="00085C1D"/>
    <w:rsid w:val="00087CBA"/>
    <w:rsid w:val="00094A87"/>
    <w:rsid w:val="00096E94"/>
    <w:rsid w:val="0009724F"/>
    <w:rsid w:val="00097861"/>
    <w:rsid w:val="000A053B"/>
    <w:rsid w:val="000A0AF3"/>
    <w:rsid w:val="000A7C41"/>
    <w:rsid w:val="000B596C"/>
    <w:rsid w:val="000B6D12"/>
    <w:rsid w:val="000C2BD5"/>
    <w:rsid w:val="000C38CD"/>
    <w:rsid w:val="000C5C23"/>
    <w:rsid w:val="000C6BA1"/>
    <w:rsid w:val="000D1EDF"/>
    <w:rsid w:val="000D26BC"/>
    <w:rsid w:val="000D3B01"/>
    <w:rsid w:val="000D4DE7"/>
    <w:rsid w:val="000E3936"/>
    <w:rsid w:val="000E6109"/>
    <w:rsid w:val="000E77FA"/>
    <w:rsid w:val="000E796D"/>
    <w:rsid w:val="000F6816"/>
    <w:rsid w:val="000F72C6"/>
    <w:rsid w:val="001003BF"/>
    <w:rsid w:val="0010775A"/>
    <w:rsid w:val="00117370"/>
    <w:rsid w:val="00117A3C"/>
    <w:rsid w:val="00122A8E"/>
    <w:rsid w:val="0012394E"/>
    <w:rsid w:val="00123CD7"/>
    <w:rsid w:val="00124857"/>
    <w:rsid w:val="001318C1"/>
    <w:rsid w:val="00132CA5"/>
    <w:rsid w:val="001335DE"/>
    <w:rsid w:val="0013674B"/>
    <w:rsid w:val="001370A1"/>
    <w:rsid w:val="00140F60"/>
    <w:rsid w:val="00142B40"/>
    <w:rsid w:val="00143CC8"/>
    <w:rsid w:val="00143DA2"/>
    <w:rsid w:val="00146B26"/>
    <w:rsid w:val="00153E6C"/>
    <w:rsid w:val="00154854"/>
    <w:rsid w:val="001559B0"/>
    <w:rsid w:val="00157194"/>
    <w:rsid w:val="0015774B"/>
    <w:rsid w:val="0016494C"/>
    <w:rsid w:val="00172C34"/>
    <w:rsid w:val="001743B4"/>
    <w:rsid w:val="001763F3"/>
    <w:rsid w:val="00180E32"/>
    <w:rsid w:val="00185538"/>
    <w:rsid w:val="00185E00"/>
    <w:rsid w:val="001902E1"/>
    <w:rsid w:val="00191CD0"/>
    <w:rsid w:val="00191F01"/>
    <w:rsid w:val="001A7320"/>
    <w:rsid w:val="001B30E5"/>
    <w:rsid w:val="001B3E34"/>
    <w:rsid w:val="001B4A13"/>
    <w:rsid w:val="001B59EB"/>
    <w:rsid w:val="001C1CFF"/>
    <w:rsid w:val="001C67F0"/>
    <w:rsid w:val="001C7490"/>
    <w:rsid w:val="001D1277"/>
    <w:rsid w:val="001D1FC2"/>
    <w:rsid w:val="001D4165"/>
    <w:rsid w:val="001D467D"/>
    <w:rsid w:val="001D528A"/>
    <w:rsid w:val="001D71A2"/>
    <w:rsid w:val="001E020F"/>
    <w:rsid w:val="001E32C4"/>
    <w:rsid w:val="001E3727"/>
    <w:rsid w:val="001E5C46"/>
    <w:rsid w:val="001F2E16"/>
    <w:rsid w:val="001F4C1C"/>
    <w:rsid w:val="001F63EE"/>
    <w:rsid w:val="001F6921"/>
    <w:rsid w:val="00201774"/>
    <w:rsid w:val="00202BC0"/>
    <w:rsid w:val="002044EF"/>
    <w:rsid w:val="00206A47"/>
    <w:rsid w:val="0021156B"/>
    <w:rsid w:val="0021605A"/>
    <w:rsid w:val="002162A4"/>
    <w:rsid w:val="002209FD"/>
    <w:rsid w:val="002238A3"/>
    <w:rsid w:val="00223943"/>
    <w:rsid w:val="0022523E"/>
    <w:rsid w:val="00226786"/>
    <w:rsid w:val="002278A1"/>
    <w:rsid w:val="00227CCC"/>
    <w:rsid w:val="002319AD"/>
    <w:rsid w:val="00234549"/>
    <w:rsid w:val="00234649"/>
    <w:rsid w:val="00235D98"/>
    <w:rsid w:val="002404AD"/>
    <w:rsid w:val="00241D59"/>
    <w:rsid w:val="002428A8"/>
    <w:rsid w:val="00242C88"/>
    <w:rsid w:val="002437FB"/>
    <w:rsid w:val="00243E87"/>
    <w:rsid w:val="00244446"/>
    <w:rsid w:val="002460FB"/>
    <w:rsid w:val="00251E8B"/>
    <w:rsid w:val="002532A8"/>
    <w:rsid w:val="0025447F"/>
    <w:rsid w:val="0025575D"/>
    <w:rsid w:val="00256231"/>
    <w:rsid w:val="0026234B"/>
    <w:rsid w:val="0026268D"/>
    <w:rsid w:val="00272423"/>
    <w:rsid w:val="00272F3D"/>
    <w:rsid w:val="0027639D"/>
    <w:rsid w:val="00277BF0"/>
    <w:rsid w:val="00281C85"/>
    <w:rsid w:val="0028257A"/>
    <w:rsid w:val="00283320"/>
    <w:rsid w:val="00284AA3"/>
    <w:rsid w:val="002850B4"/>
    <w:rsid w:val="00285D77"/>
    <w:rsid w:val="00293E21"/>
    <w:rsid w:val="00295678"/>
    <w:rsid w:val="002975BA"/>
    <w:rsid w:val="002A00D5"/>
    <w:rsid w:val="002A0E82"/>
    <w:rsid w:val="002A24C7"/>
    <w:rsid w:val="002A2EBC"/>
    <w:rsid w:val="002A4069"/>
    <w:rsid w:val="002A4B5C"/>
    <w:rsid w:val="002B1219"/>
    <w:rsid w:val="002B1A8F"/>
    <w:rsid w:val="002B2D8E"/>
    <w:rsid w:val="002B4360"/>
    <w:rsid w:val="002B5233"/>
    <w:rsid w:val="002C0B26"/>
    <w:rsid w:val="002D23A5"/>
    <w:rsid w:val="002D6CB7"/>
    <w:rsid w:val="002D6EBB"/>
    <w:rsid w:val="002D7546"/>
    <w:rsid w:val="002D76C2"/>
    <w:rsid w:val="002E0C13"/>
    <w:rsid w:val="002E1661"/>
    <w:rsid w:val="002E46AE"/>
    <w:rsid w:val="002E546A"/>
    <w:rsid w:val="002F1845"/>
    <w:rsid w:val="002F6AC5"/>
    <w:rsid w:val="003001FA"/>
    <w:rsid w:val="00300E9A"/>
    <w:rsid w:val="00301124"/>
    <w:rsid w:val="00302EAA"/>
    <w:rsid w:val="00305D10"/>
    <w:rsid w:val="00310CF1"/>
    <w:rsid w:val="003158F0"/>
    <w:rsid w:val="00317654"/>
    <w:rsid w:val="00317E15"/>
    <w:rsid w:val="003202C3"/>
    <w:rsid w:val="003211EA"/>
    <w:rsid w:val="0032178A"/>
    <w:rsid w:val="00325D6D"/>
    <w:rsid w:val="00326B73"/>
    <w:rsid w:val="00330BF8"/>
    <w:rsid w:val="003312C3"/>
    <w:rsid w:val="003317BD"/>
    <w:rsid w:val="0033328C"/>
    <w:rsid w:val="003342D0"/>
    <w:rsid w:val="00344147"/>
    <w:rsid w:val="00344B5D"/>
    <w:rsid w:val="00351399"/>
    <w:rsid w:val="00351660"/>
    <w:rsid w:val="00352F0E"/>
    <w:rsid w:val="00357AB9"/>
    <w:rsid w:val="00357F54"/>
    <w:rsid w:val="00360423"/>
    <w:rsid w:val="003606FC"/>
    <w:rsid w:val="0036172B"/>
    <w:rsid w:val="00362FC0"/>
    <w:rsid w:val="00363E0F"/>
    <w:rsid w:val="00365BC0"/>
    <w:rsid w:val="00373EE0"/>
    <w:rsid w:val="00375F4B"/>
    <w:rsid w:val="00377D0C"/>
    <w:rsid w:val="00380347"/>
    <w:rsid w:val="00380988"/>
    <w:rsid w:val="00384F58"/>
    <w:rsid w:val="003908FC"/>
    <w:rsid w:val="00392BDE"/>
    <w:rsid w:val="00397B0A"/>
    <w:rsid w:val="003A15C1"/>
    <w:rsid w:val="003A1E4D"/>
    <w:rsid w:val="003A3D90"/>
    <w:rsid w:val="003B272F"/>
    <w:rsid w:val="003C4349"/>
    <w:rsid w:val="003C4E8E"/>
    <w:rsid w:val="003C5BEC"/>
    <w:rsid w:val="003C5E51"/>
    <w:rsid w:val="003C7CBA"/>
    <w:rsid w:val="003D0F80"/>
    <w:rsid w:val="003D287B"/>
    <w:rsid w:val="003D3744"/>
    <w:rsid w:val="003D5A8F"/>
    <w:rsid w:val="003D6F40"/>
    <w:rsid w:val="003E271E"/>
    <w:rsid w:val="003E402B"/>
    <w:rsid w:val="003E4919"/>
    <w:rsid w:val="003E67D2"/>
    <w:rsid w:val="003E71F6"/>
    <w:rsid w:val="003E7959"/>
    <w:rsid w:val="003F1B16"/>
    <w:rsid w:val="003F1B5A"/>
    <w:rsid w:val="003F1D87"/>
    <w:rsid w:val="003F1ECF"/>
    <w:rsid w:val="003F5823"/>
    <w:rsid w:val="00407632"/>
    <w:rsid w:val="00412EC8"/>
    <w:rsid w:val="00413512"/>
    <w:rsid w:val="00413E50"/>
    <w:rsid w:val="00413EC5"/>
    <w:rsid w:val="0041525F"/>
    <w:rsid w:val="00423532"/>
    <w:rsid w:val="00423DD7"/>
    <w:rsid w:val="004245FC"/>
    <w:rsid w:val="00426928"/>
    <w:rsid w:val="00427D3D"/>
    <w:rsid w:val="00432BCE"/>
    <w:rsid w:val="004333A7"/>
    <w:rsid w:val="004342C2"/>
    <w:rsid w:val="004402F9"/>
    <w:rsid w:val="004419D0"/>
    <w:rsid w:val="00442655"/>
    <w:rsid w:val="004452DE"/>
    <w:rsid w:val="00447B20"/>
    <w:rsid w:val="00450D28"/>
    <w:rsid w:val="0045157A"/>
    <w:rsid w:val="00456055"/>
    <w:rsid w:val="00460942"/>
    <w:rsid w:val="0046125E"/>
    <w:rsid w:val="00462460"/>
    <w:rsid w:val="0046271D"/>
    <w:rsid w:val="00462795"/>
    <w:rsid w:val="004647AC"/>
    <w:rsid w:val="00465D75"/>
    <w:rsid w:val="00466A0D"/>
    <w:rsid w:val="00466CEF"/>
    <w:rsid w:val="00470EA0"/>
    <w:rsid w:val="0047318C"/>
    <w:rsid w:val="0047658D"/>
    <w:rsid w:val="00482375"/>
    <w:rsid w:val="0048316D"/>
    <w:rsid w:val="00486EFA"/>
    <w:rsid w:val="00487F48"/>
    <w:rsid w:val="004906AF"/>
    <w:rsid w:val="00492146"/>
    <w:rsid w:val="00492C3A"/>
    <w:rsid w:val="0049404E"/>
    <w:rsid w:val="004943A5"/>
    <w:rsid w:val="00494DE1"/>
    <w:rsid w:val="004A049F"/>
    <w:rsid w:val="004A20CF"/>
    <w:rsid w:val="004A4A8B"/>
    <w:rsid w:val="004A5E58"/>
    <w:rsid w:val="004A5EA3"/>
    <w:rsid w:val="004B037A"/>
    <w:rsid w:val="004B0B87"/>
    <w:rsid w:val="004B18FE"/>
    <w:rsid w:val="004B196F"/>
    <w:rsid w:val="004B578C"/>
    <w:rsid w:val="004B6C9A"/>
    <w:rsid w:val="004C0E77"/>
    <w:rsid w:val="004C1E48"/>
    <w:rsid w:val="004C3E6A"/>
    <w:rsid w:val="004C42F1"/>
    <w:rsid w:val="004C610A"/>
    <w:rsid w:val="004C707C"/>
    <w:rsid w:val="004C7FBF"/>
    <w:rsid w:val="004D0DA4"/>
    <w:rsid w:val="004D15BD"/>
    <w:rsid w:val="004D293F"/>
    <w:rsid w:val="004D36A4"/>
    <w:rsid w:val="004D37D5"/>
    <w:rsid w:val="004D6A94"/>
    <w:rsid w:val="004E0B6A"/>
    <w:rsid w:val="004E3578"/>
    <w:rsid w:val="004E4249"/>
    <w:rsid w:val="004E6A46"/>
    <w:rsid w:val="004F798D"/>
    <w:rsid w:val="005036AD"/>
    <w:rsid w:val="005078FF"/>
    <w:rsid w:val="00510EED"/>
    <w:rsid w:val="005160EB"/>
    <w:rsid w:val="00517CE9"/>
    <w:rsid w:val="00520C89"/>
    <w:rsid w:val="00522A26"/>
    <w:rsid w:val="00524689"/>
    <w:rsid w:val="00524C16"/>
    <w:rsid w:val="00525EAA"/>
    <w:rsid w:val="0052776D"/>
    <w:rsid w:val="0053040B"/>
    <w:rsid w:val="00531831"/>
    <w:rsid w:val="005343DF"/>
    <w:rsid w:val="00535B6D"/>
    <w:rsid w:val="00540266"/>
    <w:rsid w:val="00542A08"/>
    <w:rsid w:val="0054443C"/>
    <w:rsid w:val="00546AAA"/>
    <w:rsid w:val="00550E66"/>
    <w:rsid w:val="005511D3"/>
    <w:rsid w:val="00555A1A"/>
    <w:rsid w:val="00563830"/>
    <w:rsid w:val="00563BF2"/>
    <w:rsid w:val="00565018"/>
    <w:rsid w:val="00565BB6"/>
    <w:rsid w:val="00570401"/>
    <w:rsid w:val="0057444E"/>
    <w:rsid w:val="00576EC8"/>
    <w:rsid w:val="005876F4"/>
    <w:rsid w:val="0059226A"/>
    <w:rsid w:val="00593889"/>
    <w:rsid w:val="005948A6"/>
    <w:rsid w:val="00595664"/>
    <w:rsid w:val="00595C63"/>
    <w:rsid w:val="0059793C"/>
    <w:rsid w:val="005A1EF0"/>
    <w:rsid w:val="005B3AA0"/>
    <w:rsid w:val="005B5306"/>
    <w:rsid w:val="005B5BA5"/>
    <w:rsid w:val="005B6FE6"/>
    <w:rsid w:val="005C2ED0"/>
    <w:rsid w:val="005C36A7"/>
    <w:rsid w:val="005C6DB1"/>
    <w:rsid w:val="005C74FA"/>
    <w:rsid w:val="005D1226"/>
    <w:rsid w:val="005D136B"/>
    <w:rsid w:val="005D2342"/>
    <w:rsid w:val="005D331E"/>
    <w:rsid w:val="005D346D"/>
    <w:rsid w:val="005D3DA8"/>
    <w:rsid w:val="005D4762"/>
    <w:rsid w:val="005D61D2"/>
    <w:rsid w:val="005D7B6F"/>
    <w:rsid w:val="005E1596"/>
    <w:rsid w:val="005E4279"/>
    <w:rsid w:val="005F24AA"/>
    <w:rsid w:val="005F4842"/>
    <w:rsid w:val="005F6DCD"/>
    <w:rsid w:val="005F766C"/>
    <w:rsid w:val="006001F7"/>
    <w:rsid w:val="00602122"/>
    <w:rsid w:val="0060375E"/>
    <w:rsid w:val="00604B66"/>
    <w:rsid w:val="00607854"/>
    <w:rsid w:val="00614F87"/>
    <w:rsid w:val="00617F97"/>
    <w:rsid w:val="00622823"/>
    <w:rsid w:val="00625D8F"/>
    <w:rsid w:val="006268A8"/>
    <w:rsid w:val="00627CAA"/>
    <w:rsid w:val="006347B2"/>
    <w:rsid w:val="00634839"/>
    <w:rsid w:val="00634A6D"/>
    <w:rsid w:val="00637ADA"/>
    <w:rsid w:val="006413AB"/>
    <w:rsid w:val="0064467B"/>
    <w:rsid w:val="00646B8C"/>
    <w:rsid w:val="00651CF1"/>
    <w:rsid w:val="00660B78"/>
    <w:rsid w:val="006706CB"/>
    <w:rsid w:val="00670E16"/>
    <w:rsid w:val="00672E9D"/>
    <w:rsid w:val="00673A25"/>
    <w:rsid w:val="00677743"/>
    <w:rsid w:val="00677F86"/>
    <w:rsid w:val="00680F36"/>
    <w:rsid w:val="0068147C"/>
    <w:rsid w:val="006855A3"/>
    <w:rsid w:val="00685804"/>
    <w:rsid w:val="006A10B6"/>
    <w:rsid w:val="006A2160"/>
    <w:rsid w:val="006A3723"/>
    <w:rsid w:val="006A6526"/>
    <w:rsid w:val="006A6E3B"/>
    <w:rsid w:val="006A7EBA"/>
    <w:rsid w:val="006B4A09"/>
    <w:rsid w:val="006C6188"/>
    <w:rsid w:val="006D4DEF"/>
    <w:rsid w:val="006D51BD"/>
    <w:rsid w:val="006D5AA1"/>
    <w:rsid w:val="006E79DA"/>
    <w:rsid w:val="006F0A5D"/>
    <w:rsid w:val="006F2B25"/>
    <w:rsid w:val="006F5EE9"/>
    <w:rsid w:val="006F6376"/>
    <w:rsid w:val="006F7670"/>
    <w:rsid w:val="0070213B"/>
    <w:rsid w:val="00703569"/>
    <w:rsid w:val="00707EE1"/>
    <w:rsid w:val="00710187"/>
    <w:rsid w:val="007118CF"/>
    <w:rsid w:val="00712DCD"/>
    <w:rsid w:val="007154EC"/>
    <w:rsid w:val="007159AA"/>
    <w:rsid w:val="007166F5"/>
    <w:rsid w:val="00716C94"/>
    <w:rsid w:val="0072351F"/>
    <w:rsid w:val="00723BBE"/>
    <w:rsid w:val="00724997"/>
    <w:rsid w:val="007278FC"/>
    <w:rsid w:val="00727B1F"/>
    <w:rsid w:val="00730B0C"/>
    <w:rsid w:val="00733DEE"/>
    <w:rsid w:val="00734796"/>
    <w:rsid w:val="0073581B"/>
    <w:rsid w:val="007409AC"/>
    <w:rsid w:val="00742A8D"/>
    <w:rsid w:val="00745026"/>
    <w:rsid w:val="00745B71"/>
    <w:rsid w:val="007463EF"/>
    <w:rsid w:val="00747AF2"/>
    <w:rsid w:val="00751602"/>
    <w:rsid w:val="00752F2F"/>
    <w:rsid w:val="00755438"/>
    <w:rsid w:val="00755D4E"/>
    <w:rsid w:val="00765BD7"/>
    <w:rsid w:val="00767D55"/>
    <w:rsid w:val="007720A8"/>
    <w:rsid w:val="00773BC5"/>
    <w:rsid w:val="0077683E"/>
    <w:rsid w:val="00777DB6"/>
    <w:rsid w:val="00777F93"/>
    <w:rsid w:val="00783411"/>
    <w:rsid w:val="00787413"/>
    <w:rsid w:val="007A026C"/>
    <w:rsid w:val="007A083C"/>
    <w:rsid w:val="007A5D6A"/>
    <w:rsid w:val="007B2443"/>
    <w:rsid w:val="007C21E9"/>
    <w:rsid w:val="007C7F22"/>
    <w:rsid w:val="007D1AC9"/>
    <w:rsid w:val="007D1D03"/>
    <w:rsid w:val="007D4AA6"/>
    <w:rsid w:val="007D5FDA"/>
    <w:rsid w:val="007E19A9"/>
    <w:rsid w:val="007E22EA"/>
    <w:rsid w:val="007E43BB"/>
    <w:rsid w:val="007E664D"/>
    <w:rsid w:val="007E7553"/>
    <w:rsid w:val="007F1880"/>
    <w:rsid w:val="007F1C3C"/>
    <w:rsid w:val="007F383A"/>
    <w:rsid w:val="007F6088"/>
    <w:rsid w:val="00803F65"/>
    <w:rsid w:val="008121FC"/>
    <w:rsid w:val="008173A5"/>
    <w:rsid w:val="00825123"/>
    <w:rsid w:val="00826187"/>
    <w:rsid w:val="00827941"/>
    <w:rsid w:val="008326D0"/>
    <w:rsid w:val="008333E5"/>
    <w:rsid w:val="00833E50"/>
    <w:rsid w:val="008352A7"/>
    <w:rsid w:val="00842612"/>
    <w:rsid w:val="008511E5"/>
    <w:rsid w:val="0085172C"/>
    <w:rsid w:val="008536C8"/>
    <w:rsid w:val="0086492F"/>
    <w:rsid w:val="00871F14"/>
    <w:rsid w:val="00875092"/>
    <w:rsid w:val="008755EC"/>
    <w:rsid w:val="00875D93"/>
    <w:rsid w:val="00877168"/>
    <w:rsid w:val="008810D8"/>
    <w:rsid w:val="00882493"/>
    <w:rsid w:val="00882527"/>
    <w:rsid w:val="00882782"/>
    <w:rsid w:val="0088751C"/>
    <w:rsid w:val="00887A3D"/>
    <w:rsid w:val="00893614"/>
    <w:rsid w:val="008948E0"/>
    <w:rsid w:val="00894A21"/>
    <w:rsid w:val="00897AB2"/>
    <w:rsid w:val="008A1959"/>
    <w:rsid w:val="008A4939"/>
    <w:rsid w:val="008A4EB9"/>
    <w:rsid w:val="008A5683"/>
    <w:rsid w:val="008B109E"/>
    <w:rsid w:val="008C393A"/>
    <w:rsid w:val="008C693E"/>
    <w:rsid w:val="008D1451"/>
    <w:rsid w:val="008D179D"/>
    <w:rsid w:val="008D529D"/>
    <w:rsid w:val="008D5686"/>
    <w:rsid w:val="008E1B7A"/>
    <w:rsid w:val="008E3292"/>
    <w:rsid w:val="008E47C3"/>
    <w:rsid w:val="008E646D"/>
    <w:rsid w:val="008E6F3E"/>
    <w:rsid w:val="008E7C99"/>
    <w:rsid w:val="008F18A8"/>
    <w:rsid w:val="008F40FD"/>
    <w:rsid w:val="008F41B2"/>
    <w:rsid w:val="008F455C"/>
    <w:rsid w:val="00900A25"/>
    <w:rsid w:val="009017A7"/>
    <w:rsid w:val="0090199A"/>
    <w:rsid w:val="00902329"/>
    <w:rsid w:val="009054A4"/>
    <w:rsid w:val="00911F1F"/>
    <w:rsid w:val="0091421A"/>
    <w:rsid w:val="0092096B"/>
    <w:rsid w:val="00920EC5"/>
    <w:rsid w:val="00933091"/>
    <w:rsid w:val="00936C5A"/>
    <w:rsid w:val="00940821"/>
    <w:rsid w:val="009464E5"/>
    <w:rsid w:val="00946782"/>
    <w:rsid w:val="00950951"/>
    <w:rsid w:val="0095136D"/>
    <w:rsid w:val="009529B0"/>
    <w:rsid w:val="00952D12"/>
    <w:rsid w:val="009558E1"/>
    <w:rsid w:val="00960B7C"/>
    <w:rsid w:val="00962514"/>
    <w:rsid w:val="00962F7B"/>
    <w:rsid w:val="009640C2"/>
    <w:rsid w:val="00966813"/>
    <w:rsid w:val="00967AB1"/>
    <w:rsid w:val="009703B2"/>
    <w:rsid w:val="00971807"/>
    <w:rsid w:val="00977984"/>
    <w:rsid w:val="00981422"/>
    <w:rsid w:val="00983F1C"/>
    <w:rsid w:val="00985339"/>
    <w:rsid w:val="0098655F"/>
    <w:rsid w:val="009871F1"/>
    <w:rsid w:val="00987B28"/>
    <w:rsid w:val="00987CED"/>
    <w:rsid w:val="009921BE"/>
    <w:rsid w:val="009937BA"/>
    <w:rsid w:val="00995424"/>
    <w:rsid w:val="009961B1"/>
    <w:rsid w:val="00997958"/>
    <w:rsid w:val="009A00F7"/>
    <w:rsid w:val="009A0267"/>
    <w:rsid w:val="009A21B8"/>
    <w:rsid w:val="009A22EB"/>
    <w:rsid w:val="009A24B9"/>
    <w:rsid w:val="009A2BB6"/>
    <w:rsid w:val="009A3C4E"/>
    <w:rsid w:val="009A4155"/>
    <w:rsid w:val="009A520A"/>
    <w:rsid w:val="009A54D1"/>
    <w:rsid w:val="009A6C90"/>
    <w:rsid w:val="009A7CED"/>
    <w:rsid w:val="009B6694"/>
    <w:rsid w:val="009C238A"/>
    <w:rsid w:val="009C6671"/>
    <w:rsid w:val="009D2CE8"/>
    <w:rsid w:val="009D3059"/>
    <w:rsid w:val="009D52F1"/>
    <w:rsid w:val="009D7451"/>
    <w:rsid w:val="009D77DC"/>
    <w:rsid w:val="009D7B96"/>
    <w:rsid w:val="009E015B"/>
    <w:rsid w:val="009E08FD"/>
    <w:rsid w:val="009E1222"/>
    <w:rsid w:val="009E3800"/>
    <w:rsid w:val="009E4047"/>
    <w:rsid w:val="009E4109"/>
    <w:rsid w:val="009E448A"/>
    <w:rsid w:val="009E4963"/>
    <w:rsid w:val="009E62A0"/>
    <w:rsid w:val="009E772E"/>
    <w:rsid w:val="009F194E"/>
    <w:rsid w:val="00A013C2"/>
    <w:rsid w:val="00A03AB5"/>
    <w:rsid w:val="00A04562"/>
    <w:rsid w:val="00A062FC"/>
    <w:rsid w:val="00A07920"/>
    <w:rsid w:val="00A12216"/>
    <w:rsid w:val="00A14838"/>
    <w:rsid w:val="00A20DF9"/>
    <w:rsid w:val="00A20F0A"/>
    <w:rsid w:val="00A33704"/>
    <w:rsid w:val="00A41223"/>
    <w:rsid w:val="00A43166"/>
    <w:rsid w:val="00A456C9"/>
    <w:rsid w:val="00A4576D"/>
    <w:rsid w:val="00A46940"/>
    <w:rsid w:val="00A55E3A"/>
    <w:rsid w:val="00A63E4F"/>
    <w:rsid w:val="00A64AA7"/>
    <w:rsid w:val="00A66622"/>
    <w:rsid w:val="00A75608"/>
    <w:rsid w:val="00A76659"/>
    <w:rsid w:val="00A76E6B"/>
    <w:rsid w:val="00A806F3"/>
    <w:rsid w:val="00A8207D"/>
    <w:rsid w:val="00A903ED"/>
    <w:rsid w:val="00A907FE"/>
    <w:rsid w:val="00A92991"/>
    <w:rsid w:val="00A92B12"/>
    <w:rsid w:val="00AA070E"/>
    <w:rsid w:val="00AA246B"/>
    <w:rsid w:val="00AA2DC3"/>
    <w:rsid w:val="00AA3A68"/>
    <w:rsid w:val="00AB04CF"/>
    <w:rsid w:val="00AB2ED4"/>
    <w:rsid w:val="00AB2FD6"/>
    <w:rsid w:val="00AB3254"/>
    <w:rsid w:val="00AB3559"/>
    <w:rsid w:val="00AB3E73"/>
    <w:rsid w:val="00AB798D"/>
    <w:rsid w:val="00AC1024"/>
    <w:rsid w:val="00AC4B6C"/>
    <w:rsid w:val="00AC5DA2"/>
    <w:rsid w:val="00AD2FBB"/>
    <w:rsid w:val="00AD3AE5"/>
    <w:rsid w:val="00AE0EDD"/>
    <w:rsid w:val="00AE167E"/>
    <w:rsid w:val="00AE4FCE"/>
    <w:rsid w:val="00AF08D1"/>
    <w:rsid w:val="00AF1482"/>
    <w:rsid w:val="00AF1F59"/>
    <w:rsid w:val="00AF27DD"/>
    <w:rsid w:val="00AF336F"/>
    <w:rsid w:val="00AF44AC"/>
    <w:rsid w:val="00AF5BE9"/>
    <w:rsid w:val="00AF79B6"/>
    <w:rsid w:val="00AF7CC7"/>
    <w:rsid w:val="00B009A7"/>
    <w:rsid w:val="00B02452"/>
    <w:rsid w:val="00B05035"/>
    <w:rsid w:val="00B05F8F"/>
    <w:rsid w:val="00B1237D"/>
    <w:rsid w:val="00B132AE"/>
    <w:rsid w:val="00B133A6"/>
    <w:rsid w:val="00B22489"/>
    <w:rsid w:val="00B25F85"/>
    <w:rsid w:val="00B27C9D"/>
    <w:rsid w:val="00B3145E"/>
    <w:rsid w:val="00B32F2A"/>
    <w:rsid w:val="00B333AB"/>
    <w:rsid w:val="00B35D09"/>
    <w:rsid w:val="00B369A8"/>
    <w:rsid w:val="00B40B0E"/>
    <w:rsid w:val="00B4105D"/>
    <w:rsid w:val="00B428D2"/>
    <w:rsid w:val="00B466AE"/>
    <w:rsid w:val="00B46A2C"/>
    <w:rsid w:val="00B47371"/>
    <w:rsid w:val="00B56989"/>
    <w:rsid w:val="00B606E4"/>
    <w:rsid w:val="00B613EA"/>
    <w:rsid w:val="00B62276"/>
    <w:rsid w:val="00B62E67"/>
    <w:rsid w:val="00B64FCF"/>
    <w:rsid w:val="00B84488"/>
    <w:rsid w:val="00B871CF"/>
    <w:rsid w:val="00B8737F"/>
    <w:rsid w:val="00B8751F"/>
    <w:rsid w:val="00B90A1A"/>
    <w:rsid w:val="00B90CA8"/>
    <w:rsid w:val="00B91F96"/>
    <w:rsid w:val="00B92A67"/>
    <w:rsid w:val="00B9336D"/>
    <w:rsid w:val="00B94CFE"/>
    <w:rsid w:val="00B95361"/>
    <w:rsid w:val="00BA099C"/>
    <w:rsid w:val="00BA0AD7"/>
    <w:rsid w:val="00BA0FE7"/>
    <w:rsid w:val="00BA1300"/>
    <w:rsid w:val="00BA2E0B"/>
    <w:rsid w:val="00BC36AE"/>
    <w:rsid w:val="00BD2CB6"/>
    <w:rsid w:val="00BD3698"/>
    <w:rsid w:val="00BE05B4"/>
    <w:rsid w:val="00BE2882"/>
    <w:rsid w:val="00BE2F23"/>
    <w:rsid w:val="00BE36D6"/>
    <w:rsid w:val="00BE44F8"/>
    <w:rsid w:val="00BE5349"/>
    <w:rsid w:val="00BE7E60"/>
    <w:rsid w:val="00BF0055"/>
    <w:rsid w:val="00BF1C1D"/>
    <w:rsid w:val="00BF5D80"/>
    <w:rsid w:val="00C031D1"/>
    <w:rsid w:val="00C05C8C"/>
    <w:rsid w:val="00C117B9"/>
    <w:rsid w:val="00C15581"/>
    <w:rsid w:val="00C17DA1"/>
    <w:rsid w:val="00C22B99"/>
    <w:rsid w:val="00C22FFD"/>
    <w:rsid w:val="00C27D94"/>
    <w:rsid w:val="00C27E4D"/>
    <w:rsid w:val="00C31E7C"/>
    <w:rsid w:val="00C3245F"/>
    <w:rsid w:val="00C344BA"/>
    <w:rsid w:val="00C363C1"/>
    <w:rsid w:val="00C370FD"/>
    <w:rsid w:val="00C37969"/>
    <w:rsid w:val="00C41FD7"/>
    <w:rsid w:val="00C5055A"/>
    <w:rsid w:val="00C508D0"/>
    <w:rsid w:val="00C555D0"/>
    <w:rsid w:val="00C57480"/>
    <w:rsid w:val="00C6057E"/>
    <w:rsid w:val="00C63226"/>
    <w:rsid w:val="00C6383C"/>
    <w:rsid w:val="00C63E9F"/>
    <w:rsid w:val="00C64BB1"/>
    <w:rsid w:val="00C6681F"/>
    <w:rsid w:val="00C67407"/>
    <w:rsid w:val="00C67BE2"/>
    <w:rsid w:val="00C7178F"/>
    <w:rsid w:val="00C73C12"/>
    <w:rsid w:val="00C83E1C"/>
    <w:rsid w:val="00C87296"/>
    <w:rsid w:val="00C9191F"/>
    <w:rsid w:val="00C952FA"/>
    <w:rsid w:val="00C96734"/>
    <w:rsid w:val="00C97BEB"/>
    <w:rsid w:val="00CA0089"/>
    <w:rsid w:val="00CA0ED2"/>
    <w:rsid w:val="00CA2509"/>
    <w:rsid w:val="00CB21AB"/>
    <w:rsid w:val="00CB2884"/>
    <w:rsid w:val="00CB6FAB"/>
    <w:rsid w:val="00CC047E"/>
    <w:rsid w:val="00CC0C2B"/>
    <w:rsid w:val="00CC7427"/>
    <w:rsid w:val="00CD18E2"/>
    <w:rsid w:val="00CD3DBF"/>
    <w:rsid w:val="00CD4916"/>
    <w:rsid w:val="00CD507C"/>
    <w:rsid w:val="00CD50C0"/>
    <w:rsid w:val="00CE001D"/>
    <w:rsid w:val="00CE1A14"/>
    <w:rsid w:val="00CE6396"/>
    <w:rsid w:val="00CE71EF"/>
    <w:rsid w:val="00CF09DC"/>
    <w:rsid w:val="00CF1AE5"/>
    <w:rsid w:val="00CF4AE4"/>
    <w:rsid w:val="00CF7C8B"/>
    <w:rsid w:val="00D13821"/>
    <w:rsid w:val="00D13881"/>
    <w:rsid w:val="00D16EB4"/>
    <w:rsid w:val="00D17622"/>
    <w:rsid w:val="00D204ED"/>
    <w:rsid w:val="00D2157F"/>
    <w:rsid w:val="00D226A6"/>
    <w:rsid w:val="00D25893"/>
    <w:rsid w:val="00D26587"/>
    <w:rsid w:val="00D33731"/>
    <w:rsid w:val="00D3757A"/>
    <w:rsid w:val="00D375DD"/>
    <w:rsid w:val="00D37CC1"/>
    <w:rsid w:val="00D428AA"/>
    <w:rsid w:val="00D5090D"/>
    <w:rsid w:val="00D50AF3"/>
    <w:rsid w:val="00D53141"/>
    <w:rsid w:val="00D53584"/>
    <w:rsid w:val="00D53691"/>
    <w:rsid w:val="00D55D02"/>
    <w:rsid w:val="00D56D47"/>
    <w:rsid w:val="00D60E10"/>
    <w:rsid w:val="00D61441"/>
    <w:rsid w:val="00D6424E"/>
    <w:rsid w:val="00D6791C"/>
    <w:rsid w:val="00D709B4"/>
    <w:rsid w:val="00D717D3"/>
    <w:rsid w:val="00D7290B"/>
    <w:rsid w:val="00D73D66"/>
    <w:rsid w:val="00D76988"/>
    <w:rsid w:val="00D82647"/>
    <w:rsid w:val="00D82DA3"/>
    <w:rsid w:val="00D83219"/>
    <w:rsid w:val="00D83AC7"/>
    <w:rsid w:val="00D879DF"/>
    <w:rsid w:val="00D92D7C"/>
    <w:rsid w:val="00D93BBE"/>
    <w:rsid w:val="00DA1448"/>
    <w:rsid w:val="00DA1E95"/>
    <w:rsid w:val="00DB062A"/>
    <w:rsid w:val="00DB15E6"/>
    <w:rsid w:val="00DB2500"/>
    <w:rsid w:val="00DB34C5"/>
    <w:rsid w:val="00DB4573"/>
    <w:rsid w:val="00DB6104"/>
    <w:rsid w:val="00DB67F3"/>
    <w:rsid w:val="00DB69BC"/>
    <w:rsid w:val="00DC044C"/>
    <w:rsid w:val="00DC0494"/>
    <w:rsid w:val="00DC1620"/>
    <w:rsid w:val="00DC482D"/>
    <w:rsid w:val="00DC4AA3"/>
    <w:rsid w:val="00DC550B"/>
    <w:rsid w:val="00DC5E33"/>
    <w:rsid w:val="00DD2C8A"/>
    <w:rsid w:val="00DD4334"/>
    <w:rsid w:val="00DE4A63"/>
    <w:rsid w:val="00DE4E37"/>
    <w:rsid w:val="00DF0758"/>
    <w:rsid w:val="00DF2E73"/>
    <w:rsid w:val="00DF3388"/>
    <w:rsid w:val="00DF4FCC"/>
    <w:rsid w:val="00DF59B9"/>
    <w:rsid w:val="00DF7B0B"/>
    <w:rsid w:val="00E0036B"/>
    <w:rsid w:val="00E00401"/>
    <w:rsid w:val="00E0126E"/>
    <w:rsid w:val="00E075CA"/>
    <w:rsid w:val="00E11A4E"/>
    <w:rsid w:val="00E141C5"/>
    <w:rsid w:val="00E15105"/>
    <w:rsid w:val="00E16357"/>
    <w:rsid w:val="00E17462"/>
    <w:rsid w:val="00E2154D"/>
    <w:rsid w:val="00E2214A"/>
    <w:rsid w:val="00E22EEE"/>
    <w:rsid w:val="00E27E25"/>
    <w:rsid w:val="00E31E87"/>
    <w:rsid w:val="00E33F74"/>
    <w:rsid w:val="00E340B5"/>
    <w:rsid w:val="00E345D5"/>
    <w:rsid w:val="00E37E13"/>
    <w:rsid w:val="00E37F88"/>
    <w:rsid w:val="00E424C3"/>
    <w:rsid w:val="00E427CD"/>
    <w:rsid w:val="00E42D71"/>
    <w:rsid w:val="00E4594D"/>
    <w:rsid w:val="00E47A45"/>
    <w:rsid w:val="00E47F31"/>
    <w:rsid w:val="00E50BD0"/>
    <w:rsid w:val="00E51B6F"/>
    <w:rsid w:val="00E5205C"/>
    <w:rsid w:val="00E53FB3"/>
    <w:rsid w:val="00E54103"/>
    <w:rsid w:val="00E54B8E"/>
    <w:rsid w:val="00E56BFF"/>
    <w:rsid w:val="00E609E1"/>
    <w:rsid w:val="00E612B2"/>
    <w:rsid w:val="00E62829"/>
    <w:rsid w:val="00E65946"/>
    <w:rsid w:val="00E65B49"/>
    <w:rsid w:val="00E70B34"/>
    <w:rsid w:val="00E71C74"/>
    <w:rsid w:val="00E72498"/>
    <w:rsid w:val="00E736E8"/>
    <w:rsid w:val="00E7567C"/>
    <w:rsid w:val="00E76E96"/>
    <w:rsid w:val="00E76FC3"/>
    <w:rsid w:val="00E77EF3"/>
    <w:rsid w:val="00E8198F"/>
    <w:rsid w:val="00E829FA"/>
    <w:rsid w:val="00E85A02"/>
    <w:rsid w:val="00E8617D"/>
    <w:rsid w:val="00E86A6A"/>
    <w:rsid w:val="00E86C47"/>
    <w:rsid w:val="00E95A11"/>
    <w:rsid w:val="00E96C2E"/>
    <w:rsid w:val="00EA2869"/>
    <w:rsid w:val="00EA2FDE"/>
    <w:rsid w:val="00EA468E"/>
    <w:rsid w:val="00EB1CDC"/>
    <w:rsid w:val="00EB205F"/>
    <w:rsid w:val="00EB6806"/>
    <w:rsid w:val="00EB7818"/>
    <w:rsid w:val="00EC28B3"/>
    <w:rsid w:val="00EC7B73"/>
    <w:rsid w:val="00ED00AE"/>
    <w:rsid w:val="00ED1B12"/>
    <w:rsid w:val="00ED2AF7"/>
    <w:rsid w:val="00EE05A8"/>
    <w:rsid w:val="00EE5828"/>
    <w:rsid w:val="00EF3CC7"/>
    <w:rsid w:val="00EF5351"/>
    <w:rsid w:val="00F00248"/>
    <w:rsid w:val="00F00E81"/>
    <w:rsid w:val="00F07123"/>
    <w:rsid w:val="00F12A49"/>
    <w:rsid w:val="00F14712"/>
    <w:rsid w:val="00F17E94"/>
    <w:rsid w:val="00F22892"/>
    <w:rsid w:val="00F23E75"/>
    <w:rsid w:val="00F255B2"/>
    <w:rsid w:val="00F25940"/>
    <w:rsid w:val="00F27BA3"/>
    <w:rsid w:val="00F31F4D"/>
    <w:rsid w:val="00F33B4B"/>
    <w:rsid w:val="00F40055"/>
    <w:rsid w:val="00F418E2"/>
    <w:rsid w:val="00F5205F"/>
    <w:rsid w:val="00F60A2F"/>
    <w:rsid w:val="00F619B7"/>
    <w:rsid w:val="00F62470"/>
    <w:rsid w:val="00F62AF4"/>
    <w:rsid w:val="00F64267"/>
    <w:rsid w:val="00F662E0"/>
    <w:rsid w:val="00F70437"/>
    <w:rsid w:val="00F70775"/>
    <w:rsid w:val="00F72403"/>
    <w:rsid w:val="00F7593B"/>
    <w:rsid w:val="00F826C7"/>
    <w:rsid w:val="00F936A6"/>
    <w:rsid w:val="00F953DD"/>
    <w:rsid w:val="00F965AE"/>
    <w:rsid w:val="00FA0555"/>
    <w:rsid w:val="00FA7F41"/>
    <w:rsid w:val="00FB42BC"/>
    <w:rsid w:val="00FB4730"/>
    <w:rsid w:val="00FC4A5E"/>
    <w:rsid w:val="00FC69C5"/>
    <w:rsid w:val="00FD250E"/>
    <w:rsid w:val="00FD31DE"/>
    <w:rsid w:val="00FF729B"/>
    <w:rsid w:val="00FF7E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04B66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04B6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rsid w:val="009A54D1"/>
    <w:pPr>
      <w:widowControl w:val="0"/>
      <w:autoSpaceDE w:val="0"/>
      <w:autoSpaceDN w:val="0"/>
      <w:adjustRightInd w:val="0"/>
      <w:spacing w:after="0" w:line="300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9A54D1"/>
    <w:pPr>
      <w:widowControl w:val="0"/>
      <w:autoSpaceDE w:val="0"/>
      <w:autoSpaceDN w:val="0"/>
      <w:adjustRightInd w:val="0"/>
      <w:spacing w:after="0" w:line="288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rsid w:val="009A54D1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9A54D1"/>
    <w:pPr>
      <w:widowControl w:val="0"/>
      <w:autoSpaceDE w:val="0"/>
      <w:autoSpaceDN w:val="0"/>
      <w:adjustRightInd w:val="0"/>
      <w:spacing w:after="0" w:line="298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rsid w:val="009A54D1"/>
    <w:pPr>
      <w:widowControl w:val="0"/>
      <w:autoSpaceDE w:val="0"/>
      <w:autoSpaceDN w:val="0"/>
      <w:adjustRightInd w:val="0"/>
      <w:spacing w:after="0" w:line="298" w:lineRule="exact"/>
      <w:ind w:hanging="1114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uiPriority w:val="99"/>
    <w:rsid w:val="009A54D1"/>
    <w:pPr>
      <w:widowControl w:val="0"/>
      <w:autoSpaceDE w:val="0"/>
      <w:autoSpaceDN w:val="0"/>
      <w:adjustRightInd w:val="0"/>
      <w:spacing w:after="0" w:line="298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rsid w:val="009A54D1"/>
    <w:pPr>
      <w:widowControl w:val="0"/>
      <w:autoSpaceDE w:val="0"/>
      <w:autoSpaceDN w:val="0"/>
      <w:adjustRightInd w:val="0"/>
      <w:spacing w:after="0" w:line="305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8">
    <w:name w:val="Style18"/>
    <w:basedOn w:val="a"/>
    <w:rsid w:val="009A54D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rsid w:val="009A54D1"/>
    <w:pPr>
      <w:widowControl w:val="0"/>
      <w:autoSpaceDE w:val="0"/>
      <w:autoSpaceDN w:val="0"/>
      <w:adjustRightInd w:val="0"/>
      <w:spacing w:after="0" w:line="302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0">
    <w:name w:val="Font Style30"/>
    <w:basedOn w:val="a0"/>
    <w:rsid w:val="009A54D1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31">
    <w:name w:val="Font Style31"/>
    <w:basedOn w:val="a0"/>
    <w:rsid w:val="009A54D1"/>
    <w:rPr>
      <w:rFonts w:ascii="Times New Roman" w:hAnsi="Times New Roman" w:cs="Times New Roman" w:hint="default"/>
      <w:sz w:val="24"/>
      <w:szCs w:val="24"/>
    </w:rPr>
  </w:style>
  <w:style w:type="character" w:customStyle="1" w:styleId="FontStyle32">
    <w:name w:val="Font Style32"/>
    <w:basedOn w:val="a0"/>
    <w:rsid w:val="009A54D1"/>
    <w:rPr>
      <w:rFonts w:ascii="Times New Roman" w:hAnsi="Times New Roman" w:cs="Times New Roman" w:hint="default"/>
      <w:sz w:val="24"/>
      <w:szCs w:val="24"/>
    </w:rPr>
  </w:style>
  <w:style w:type="character" w:styleId="a3">
    <w:name w:val="Hyperlink"/>
    <w:basedOn w:val="a0"/>
    <w:unhideWhenUsed/>
    <w:rsid w:val="009A54D1"/>
    <w:rPr>
      <w:color w:val="0000FF"/>
      <w:u w:val="single"/>
    </w:rPr>
  </w:style>
  <w:style w:type="character" w:customStyle="1" w:styleId="11">
    <w:name w:val="Основной шрифт абзаца1"/>
    <w:rsid w:val="008E3292"/>
  </w:style>
  <w:style w:type="character" w:customStyle="1" w:styleId="a4">
    <w:name w:val="Верхний колонтитул Знак"/>
    <w:basedOn w:val="11"/>
    <w:uiPriority w:val="99"/>
    <w:rsid w:val="008E3292"/>
  </w:style>
  <w:style w:type="character" w:customStyle="1" w:styleId="a5">
    <w:name w:val="Нижний колонтитул Знак"/>
    <w:basedOn w:val="11"/>
    <w:rsid w:val="008E3292"/>
  </w:style>
  <w:style w:type="character" w:customStyle="1" w:styleId="a6">
    <w:name w:val="Текст выноски Знак"/>
    <w:basedOn w:val="11"/>
    <w:rsid w:val="008E3292"/>
    <w:rPr>
      <w:rFonts w:ascii="Tahoma" w:hAnsi="Tahoma" w:cs="Tahoma"/>
      <w:sz w:val="16"/>
      <w:szCs w:val="16"/>
    </w:rPr>
  </w:style>
  <w:style w:type="character" w:customStyle="1" w:styleId="ListLabel1">
    <w:name w:val="ListLabel 1"/>
    <w:rsid w:val="008E3292"/>
    <w:rPr>
      <w:rFonts w:cs="Times New Roman"/>
    </w:rPr>
  </w:style>
  <w:style w:type="character" w:customStyle="1" w:styleId="ListLabel2">
    <w:name w:val="ListLabel 2"/>
    <w:rsid w:val="008E3292"/>
    <w:rPr>
      <w:rFonts w:cs="Times New Roman"/>
      <w:b w:val="0"/>
    </w:rPr>
  </w:style>
  <w:style w:type="character" w:customStyle="1" w:styleId="a7">
    <w:name w:val="Символ нумерации"/>
    <w:rsid w:val="008E3292"/>
  </w:style>
  <w:style w:type="paragraph" w:customStyle="1" w:styleId="12">
    <w:name w:val="Заголовок1"/>
    <w:basedOn w:val="a"/>
    <w:next w:val="a8"/>
    <w:rsid w:val="008E3292"/>
    <w:pPr>
      <w:keepNext/>
      <w:suppressAutoHyphens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8">
    <w:name w:val="Body Text"/>
    <w:basedOn w:val="a"/>
    <w:link w:val="a9"/>
    <w:rsid w:val="008E3292"/>
    <w:pPr>
      <w:suppressAutoHyphens/>
      <w:spacing w:after="120"/>
    </w:pPr>
    <w:rPr>
      <w:rFonts w:ascii="Calibri" w:eastAsia="Arial Unicode MS" w:hAnsi="Calibri" w:cs="Tahoma"/>
      <w:lang w:eastAsia="ar-SA"/>
    </w:rPr>
  </w:style>
  <w:style w:type="character" w:customStyle="1" w:styleId="a9">
    <w:name w:val="Основной текст Знак"/>
    <w:basedOn w:val="a0"/>
    <w:link w:val="a8"/>
    <w:rsid w:val="008E3292"/>
    <w:rPr>
      <w:rFonts w:ascii="Calibri" w:eastAsia="Arial Unicode MS" w:hAnsi="Calibri" w:cs="Tahoma"/>
      <w:lang w:eastAsia="ar-SA"/>
    </w:rPr>
  </w:style>
  <w:style w:type="paragraph" w:styleId="aa">
    <w:name w:val="List"/>
    <w:basedOn w:val="a8"/>
    <w:rsid w:val="008E3292"/>
    <w:rPr>
      <w:rFonts w:cs="Mangal"/>
    </w:rPr>
  </w:style>
  <w:style w:type="paragraph" w:customStyle="1" w:styleId="13">
    <w:name w:val="Название1"/>
    <w:basedOn w:val="a"/>
    <w:rsid w:val="008E3292"/>
    <w:pPr>
      <w:suppressLineNumbers/>
      <w:suppressAutoHyphens/>
      <w:spacing w:before="120" w:after="120"/>
    </w:pPr>
    <w:rPr>
      <w:rFonts w:ascii="Calibri" w:eastAsia="Arial Unicode MS" w:hAnsi="Calibri" w:cs="Mangal"/>
      <w:i/>
      <w:iCs/>
      <w:sz w:val="24"/>
      <w:szCs w:val="24"/>
      <w:lang w:eastAsia="ar-SA"/>
    </w:rPr>
  </w:style>
  <w:style w:type="paragraph" w:customStyle="1" w:styleId="14">
    <w:name w:val="Указатель1"/>
    <w:basedOn w:val="a"/>
    <w:rsid w:val="008E3292"/>
    <w:pPr>
      <w:suppressLineNumbers/>
      <w:suppressAutoHyphens/>
    </w:pPr>
    <w:rPr>
      <w:rFonts w:ascii="Calibri" w:eastAsia="Arial Unicode MS" w:hAnsi="Calibri" w:cs="Mangal"/>
      <w:lang w:eastAsia="ar-SA"/>
    </w:rPr>
  </w:style>
  <w:style w:type="paragraph" w:styleId="ab">
    <w:name w:val="header"/>
    <w:basedOn w:val="a"/>
    <w:link w:val="15"/>
    <w:uiPriority w:val="99"/>
    <w:rsid w:val="008E3292"/>
    <w:pPr>
      <w:suppressLineNumbers/>
      <w:tabs>
        <w:tab w:val="center" w:pos="4677"/>
        <w:tab w:val="right" w:pos="9355"/>
      </w:tabs>
      <w:suppressAutoHyphens/>
      <w:spacing w:after="0" w:line="100" w:lineRule="atLeast"/>
    </w:pPr>
    <w:rPr>
      <w:rFonts w:ascii="Calibri" w:eastAsia="Arial Unicode MS" w:hAnsi="Calibri" w:cs="Tahoma"/>
      <w:lang w:eastAsia="ar-SA"/>
    </w:rPr>
  </w:style>
  <w:style w:type="character" w:customStyle="1" w:styleId="15">
    <w:name w:val="Верхний колонтитул Знак1"/>
    <w:basedOn w:val="a0"/>
    <w:link w:val="ab"/>
    <w:rsid w:val="008E3292"/>
    <w:rPr>
      <w:rFonts w:ascii="Calibri" w:eastAsia="Arial Unicode MS" w:hAnsi="Calibri" w:cs="Tahoma"/>
      <w:lang w:eastAsia="ar-SA"/>
    </w:rPr>
  </w:style>
  <w:style w:type="paragraph" w:styleId="ac">
    <w:name w:val="footer"/>
    <w:basedOn w:val="a"/>
    <w:link w:val="16"/>
    <w:rsid w:val="008E3292"/>
    <w:pPr>
      <w:suppressLineNumbers/>
      <w:tabs>
        <w:tab w:val="center" w:pos="4677"/>
        <w:tab w:val="right" w:pos="9355"/>
      </w:tabs>
      <w:suppressAutoHyphens/>
      <w:spacing w:after="0" w:line="100" w:lineRule="atLeast"/>
    </w:pPr>
    <w:rPr>
      <w:rFonts w:ascii="Calibri" w:eastAsia="Arial Unicode MS" w:hAnsi="Calibri" w:cs="Tahoma"/>
      <w:lang w:eastAsia="ar-SA"/>
    </w:rPr>
  </w:style>
  <w:style w:type="character" w:customStyle="1" w:styleId="16">
    <w:name w:val="Нижний колонтитул Знак1"/>
    <w:basedOn w:val="a0"/>
    <w:link w:val="ac"/>
    <w:rsid w:val="008E3292"/>
    <w:rPr>
      <w:rFonts w:ascii="Calibri" w:eastAsia="Arial Unicode MS" w:hAnsi="Calibri" w:cs="Tahoma"/>
      <w:lang w:eastAsia="ar-SA"/>
    </w:rPr>
  </w:style>
  <w:style w:type="paragraph" w:customStyle="1" w:styleId="17">
    <w:name w:val="Текст выноски1"/>
    <w:basedOn w:val="a"/>
    <w:rsid w:val="008E3292"/>
    <w:pPr>
      <w:suppressAutoHyphens/>
      <w:spacing w:after="0" w:line="100" w:lineRule="atLeast"/>
    </w:pPr>
    <w:rPr>
      <w:rFonts w:ascii="Tahoma" w:eastAsia="Arial Unicode MS" w:hAnsi="Tahoma" w:cs="Tahoma"/>
      <w:sz w:val="16"/>
      <w:szCs w:val="16"/>
      <w:lang w:eastAsia="ar-SA"/>
    </w:rPr>
  </w:style>
  <w:style w:type="paragraph" w:customStyle="1" w:styleId="ad">
    <w:name w:val="Содержимое врезки"/>
    <w:basedOn w:val="a8"/>
    <w:rsid w:val="008E3292"/>
  </w:style>
  <w:style w:type="paragraph" w:customStyle="1" w:styleId="ae">
    <w:name w:val="Содержимое таблицы"/>
    <w:basedOn w:val="a"/>
    <w:rsid w:val="008E3292"/>
    <w:pPr>
      <w:suppressLineNumbers/>
      <w:suppressAutoHyphens/>
    </w:pPr>
    <w:rPr>
      <w:rFonts w:ascii="Calibri" w:eastAsia="Arial Unicode MS" w:hAnsi="Calibri" w:cs="Tahoma"/>
      <w:lang w:eastAsia="ar-SA"/>
    </w:rPr>
  </w:style>
  <w:style w:type="character" w:customStyle="1" w:styleId="2">
    <w:name w:val="Основной шрифт абзаца2"/>
    <w:rsid w:val="00FB4730"/>
  </w:style>
  <w:style w:type="paragraph" w:customStyle="1" w:styleId="Style4">
    <w:name w:val="Style4"/>
    <w:basedOn w:val="a"/>
    <w:rsid w:val="00F60A2F"/>
    <w:pPr>
      <w:widowControl w:val="0"/>
      <w:suppressAutoHyphens/>
      <w:spacing w:after="0" w:line="278" w:lineRule="exact"/>
      <w:jc w:val="center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19">
    <w:name w:val="Style19"/>
    <w:basedOn w:val="a"/>
    <w:rsid w:val="00F60A2F"/>
    <w:pPr>
      <w:widowControl w:val="0"/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6">
    <w:name w:val="Style26"/>
    <w:basedOn w:val="a"/>
    <w:rsid w:val="00F60A2F"/>
    <w:pPr>
      <w:widowControl w:val="0"/>
      <w:suppressAutoHyphens/>
      <w:spacing w:after="0" w:line="300" w:lineRule="exac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12">
    <w:name w:val="Font Style12"/>
    <w:rsid w:val="002437FB"/>
    <w:rPr>
      <w:rFonts w:ascii="Courier New" w:hAnsi="Courier New" w:cs="Courier New" w:hint="default"/>
      <w:b/>
      <w:bCs w:val="0"/>
      <w:sz w:val="26"/>
    </w:rPr>
  </w:style>
  <w:style w:type="paragraph" w:styleId="af">
    <w:name w:val="Document Map"/>
    <w:basedOn w:val="a"/>
    <w:link w:val="af0"/>
    <w:uiPriority w:val="99"/>
    <w:semiHidden/>
    <w:unhideWhenUsed/>
    <w:rsid w:val="00096E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096E94"/>
    <w:rPr>
      <w:rFonts w:ascii="Tahoma" w:hAnsi="Tahoma" w:cs="Tahoma"/>
      <w:sz w:val="16"/>
      <w:szCs w:val="16"/>
    </w:rPr>
  </w:style>
  <w:style w:type="paragraph" w:styleId="af1">
    <w:name w:val="Balloon Text"/>
    <w:basedOn w:val="a"/>
    <w:link w:val="18"/>
    <w:uiPriority w:val="99"/>
    <w:semiHidden/>
    <w:unhideWhenUsed/>
    <w:rsid w:val="00E221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8">
    <w:name w:val="Текст выноски Знак1"/>
    <w:basedOn w:val="a0"/>
    <w:link w:val="af1"/>
    <w:uiPriority w:val="99"/>
    <w:semiHidden/>
    <w:rsid w:val="00E2214A"/>
    <w:rPr>
      <w:rFonts w:ascii="Tahoma" w:hAnsi="Tahoma" w:cs="Tahoma"/>
      <w:sz w:val="16"/>
      <w:szCs w:val="16"/>
    </w:rPr>
  </w:style>
  <w:style w:type="table" w:styleId="af2">
    <w:name w:val="Table Grid"/>
    <w:basedOn w:val="a1"/>
    <w:uiPriority w:val="59"/>
    <w:rsid w:val="00305D10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3">
    <w:name w:val="Title"/>
    <w:basedOn w:val="a"/>
    <w:next w:val="a"/>
    <w:link w:val="af4"/>
    <w:uiPriority w:val="10"/>
    <w:qFormat/>
    <w:rsid w:val="00DF59B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4">
    <w:name w:val="Название Знак"/>
    <w:basedOn w:val="a0"/>
    <w:link w:val="af3"/>
    <w:uiPriority w:val="10"/>
    <w:rsid w:val="00DF59B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5">
    <w:name w:val="List Paragraph"/>
    <w:basedOn w:val="a"/>
    <w:uiPriority w:val="1"/>
    <w:qFormat/>
    <w:rsid w:val="004A5E58"/>
    <w:pPr>
      <w:ind w:left="720"/>
      <w:contextualSpacing/>
    </w:pPr>
  </w:style>
  <w:style w:type="paragraph" w:styleId="20">
    <w:name w:val="Body Text Indent 2"/>
    <w:basedOn w:val="a"/>
    <w:link w:val="21"/>
    <w:rsid w:val="00887A3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rsid w:val="00887A3D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604B66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604B6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TableParagraph">
    <w:name w:val="Table Paragraph"/>
    <w:basedOn w:val="a"/>
    <w:uiPriority w:val="1"/>
    <w:qFormat/>
    <w:rsid w:val="009529B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customStyle="1" w:styleId="Default">
    <w:name w:val="Default"/>
    <w:rsid w:val="009529B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04B66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04B6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rsid w:val="009A54D1"/>
    <w:pPr>
      <w:widowControl w:val="0"/>
      <w:autoSpaceDE w:val="0"/>
      <w:autoSpaceDN w:val="0"/>
      <w:adjustRightInd w:val="0"/>
      <w:spacing w:after="0" w:line="300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9A54D1"/>
    <w:pPr>
      <w:widowControl w:val="0"/>
      <w:autoSpaceDE w:val="0"/>
      <w:autoSpaceDN w:val="0"/>
      <w:adjustRightInd w:val="0"/>
      <w:spacing w:after="0" w:line="288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rsid w:val="009A54D1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9A54D1"/>
    <w:pPr>
      <w:widowControl w:val="0"/>
      <w:autoSpaceDE w:val="0"/>
      <w:autoSpaceDN w:val="0"/>
      <w:adjustRightInd w:val="0"/>
      <w:spacing w:after="0" w:line="298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rsid w:val="009A54D1"/>
    <w:pPr>
      <w:widowControl w:val="0"/>
      <w:autoSpaceDE w:val="0"/>
      <w:autoSpaceDN w:val="0"/>
      <w:adjustRightInd w:val="0"/>
      <w:spacing w:after="0" w:line="298" w:lineRule="exact"/>
      <w:ind w:hanging="1114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uiPriority w:val="99"/>
    <w:rsid w:val="009A54D1"/>
    <w:pPr>
      <w:widowControl w:val="0"/>
      <w:autoSpaceDE w:val="0"/>
      <w:autoSpaceDN w:val="0"/>
      <w:adjustRightInd w:val="0"/>
      <w:spacing w:after="0" w:line="298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rsid w:val="009A54D1"/>
    <w:pPr>
      <w:widowControl w:val="0"/>
      <w:autoSpaceDE w:val="0"/>
      <w:autoSpaceDN w:val="0"/>
      <w:adjustRightInd w:val="0"/>
      <w:spacing w:after="0" w:line="305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8">
    <w:name w:val="Style18"/>
    <w:basedOn w:val="a"/>
    <w:rsid w:val="009A54D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rsid w:val="009A54D1"/>
    <w:pPr>
      <w:widowControl w:val="0"/>
      <w:autoSpaceDE w:val="0"/>
      <w:autoSpaceDN w:val="0"/>
      <w:adjustRightInd w:val="0"/>
      <w:spacing w:after="0" w:line="302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0">
    <w:name w:val="Font Style30"/>
    <w:basedOn w:val="a0"/>
    <w:rsid w:val="009A54D1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31">
    <w:name w:val="Font Style31"/>
    <w:basedOn w:val="a0"/>
    <w:rsid w:val="009A54D1"/>
    <w:rPr>
      <w:rFonts w:ascii="Times New Roman" w:hAnsi="Times New Roman" w:cs="Times New Roman" w:hint="default"/>
      <w:sz w:val="24"/>
      <w:szCs w:val="24"/>
    </w:rPr>
  </w:style>
  <w:style w:type="character" w:customStyle="1" w:styleId="FontStyle32">
    <w:name w:val="Font Style32"/>
    <w:basedOn w:val="a0"/>
    <w:rsid w:val="009A54D1"/>
    <w:rPr>
      <w:rFonts w:ascii="Times New Roman" w:hAnsi="Times New Roman" w:cs="Times New Roman" w:hint="default"/>
      <w:sz w:val="24"/>
      <w:szCs w:val="24"/>
    </w:rPr>
  </w:style>
  <w:style w:type="character" w:styleId="a3">
    <w:name w:val="Hyperlink"/>
    <w:basedOn w:val="a0"/>
    <w:unhideWhenUsed/>
    <w:rsid w:val="009A54D1"/>
    <w:rPr>
      <w:color w:val="0000FF"/>
      <w:u w:val="single"/>
    </w:rPr>
  </w:style>
  <w:style w:type="character" w:customStyle="1" w:styleId="11">
    <w:name w:val="Основной шрифт абзаца1"/>
    <w:rsid w:val="008E3292"/>
  </w:style>
  <w:style w:type="character" w:customStyle="1" w:styleId="a4">
    <w:name w:val="Верхний колонтитул Знак"/>
    <w:basedOn w:val="11"/>
    <w:uiPriority w:val="99"/>
    <w:rsid w:val="008E3292"/>
  </w:style>
  <w:style w:type="character" w:customStyle="1" w:styleId="a5">
    <w:name w:val="Нижний колонтитул Знак"/>
    <w:basedOn w:val="11"/>
    <w:rsid w:val="008E3292"/>
  </w:style>
  <w:style w:type="character" w:customStyle="1" w:styleId="a6">
    <w:name w:val="Текст выноски Знак"/>
    <w:basedOn w:val="11"/>
    <w:rsid w:val="008E3292"/>
    <w:rPr>
      <w:rFonts w:ascii="Tahoma" w:hAnsi="Tahoma" w:cs="Tahoma"/>
      <w:sz w:val="16"/>
      <w:szCs w:val="16"/>
    </w:rPr>
  </w:style>
  <w:style w:type="character" w:customStyle="1" w:styleId="ListLabel1">
    <w:name w:val="ListLabel 1"/>
    <w:rsid w:val="008E3292"/>
    <w:rPr>
      <w:rFonts w:cs="Times New Roman"/>
    </w:rPr>
  </w:style>
  <w:style w:type="character" w:customStyle="1" w:styleId="ListLabel2">
    <w:name w:val="ListLabel 2"/>
    <w:rsid w:val="008E3292"/>
    <w:rPr>
      <w:rFonts w:cs="Times New Roman"/>
      <w:b w:val="0"/>
    </w:rPr>
  </w:style>
  <w:style w:type="character" w:customStyle="1" w:styleId="a7">
    <w:name w:val="Символ нумерации"/>
    <w:rsid w:val="008E3292"/>
  </w:style>
  <w:style w:type="paragraph" w:customStyle="1" w:styleId="12">
    <w:name w:val="Заголовок1"/>
    <w:basedOn w:val="a"/>
    <w:next w:val="a8"/>
    <w:rsid w:val="008E3292"/>
    <w:pPr>
      <w:keepNext/>
      <w:suppressAutoHyphens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8">
    <w:name w:val="Body Text"/>
    <w:basedOn w:val="a"/>
    <w:link w:val="a9"/>
    <w:rsid w:val="008E3292"/>
    <w:pPr>
      <w:suppressAutoHyphens/>
      <w:spacing w:after="120"/>
    </w:pPr>
    <w:rPr>
      <w:rFonts w:ascii="Calibri" w:eastAsia="Arial Unicode MS" w:hAnsi="Calibri" w:cs="Tahoma"/>
      <w:lang w:eastAsia="ar-SA"/>
    </w:rPr>
  </w:style>
  <w:style w:type="character" w:customStyle="1" w:styleId="a9">
    <w:name w:val="Основной текст Знак"/>
    <w:basedOn w:val="a0"/>
    <w:link w:val="a8"/>
    <w:rsid w:val="008E3292"/>
    <w:rPr>
      <w:rFonts w:ascii="Calibri" w:eastAsia="Arial Unicode MS" w:hAnsi="Calibri" w:cs="Tahoma"/>
      <w:lang w:eastAsia="ar-SA"/>
    </w:rPr>
  </w:style>
  <w:style w:type="paragraph" w:styleId="aa">
    <w:name w:val="List"/>
    <w:basedOn w:val="a8"/>
    <w:rsid w:val="008E3292"/>
    <w:rPr>
      <w:rFonts w:cs="Mangal"/>
    </w:rPr>
  </w:style>
  <w:style w:type="paragraph" w:customStyle="1" w:styleId="13">
    <w:name w:val="Название1"/>
    <w:basedOn w:val="a"/>
    <w:rsid w:val="008E3292"/>
    <w:pPr>
      <w:suppressLineNumbers/>
      <w:suppressAutoHyphens/>
      <w:spacing w:before="120" w:after="120"/>
    </w:pPr>
    <w:rPr>
      <w:rFonts w:ascii="Calibri" w:eastAsia="Arial Unicode MS" w:hAnsi="Calibri" w:cs="Mangal"/>
      <w:i/>
      <w:iCs/>
      <w:sz w:val="24"/>
      <w:szCs w:val="24"/>
      <w:lang w:eastAsia="ar-SA"/>
    </w:rPr>
  </w:style>
  <w:style w:type="paragraph" w:customStyle="1" w:styleId="14">
    <w:name w:val="Указатель1"/>
    <w:basedOn w:val="a"/>
    <w:rsid w:val="008E3292"/>
    <w:pPr>
      <w:suppressLineNumbers/>
      <w:suppressAutoHyphens/>
    </w:pPr>
    <w:rPr>
      <w:rFonts w:ascii="Calibri" w:eastAsia="Arial Unicode MS" w:hAnsi="Calibri" w:cs="Mangal"/>
      <w:lang w:eastAsia="ar-SA"/>
    </w:rPr>
  </w:style>
  <w:style w:type="paragraph" w:styleId="ab">
    <w:name w:val="header"/>
    <w:basedOn w:val="a"/>
    <w:link w:val="15"/>
    <w:uiPriority w:val="99"/>
    <w:rsid w:val="008E3292"/>
    <w:pPr>
      <w:suppressLineNumbers/>
      <w:tabs>
        <w:tab w:val="center" w:pos="4677"/>
        <w:tab w:val="right" w:pos="9355"/>
      </w:tabs>
      <w:suppressAutoHyphens/>
      <w:spacing w:after="0" w:line="100" w:lineRule="atLeast"/>
    </w:pPr>
    <w:rPr>
      <w:rFonts w:ascii="Calibri" w:eastAsia="Arial Unicode MS" w:hAnsi="Calibri" w:cs="Tahoma"/>
      <w:lang w:eastAsia="ar-SA"/>
    </w:rPr>
  </w:style>
  <w:style w:type="character" w:customStyle="1" w:styleId="15">
    <w:name w:val="Верхний колонтитул Знак1"/>
    <w:basedOn w:val="a0"/>
    <w:link w:val="ab"/>
    <w:rsid w:val="008E3292"/>
    <w:rPr>
      <w:rFonts w:ascii="Calibri" w:eastAsia="Arial Unicode MS" w:hAnsi="Calibri" w:cs="Tahoma"/>
      <w:lang w:eastAsia="ar-SA"/>
    </w:rPr>
  </w:style>
  <w:style w:type="paragraph" w:styleId="ac">
    <w:name w:val="footer"/>
    <w:basedOn w:val="a"/>
    <w:link w:val="16"/>
    <w:rsid w:val="008E3292"/>
    <w:pPr>
      <w:suppressLineNumbers/>
      <w:tabs>
        <w:tab w:val="center" w:pos="4677"/>
        <w:tab w:val="right" w:pos="9355"/>
      </w:tabs>
      <w:suppressAutoHyphens/>
      <w:spacing w:after="0" w:line="100" w:lineRule="atLeast"/>
    </w:pPr>
    <w:rPr>
      <w:rFonts w:ascii="Calibri" w:eastAsia="Arial Unicode MS" w:hAnsi="Calibri" w:cs="Tahoma"/>
      <w:lang w:eastAsia="ar-SA"/>
    </w:rPr>
  </w:style>
  <w:style w:type="character" w:customStyle="1" w:styleId="16">
    <w:name w:val="Нижний колонтитул Знак1"/>
    <w:basedOn w:val="a0"/>
    <w:link w:val="ac"/>
    <w:rsid w:val="008E3292"/>
    <w:rPr>
      <w:rFonts w:ascii="Calibri" w:eastAsia="Arial Unicode MS" w:hAnsi="Calibri" w:cs="Tahoma"/>
      <w:lang w:eastAsia="ar-SA"/>
    </w:rPr>
  </w:style>
  <w:style w:type="paragraph" w:customStyle="1" w:styleId="17">
    <w:name w:val="Текст выноски1"/>
    <w:basedOn w:val="a"/>
    <w:rsid w:val="008E3292"/>
    <w:pPr>
      <w:suppressAutoHyphens/>
      <w:spacing w:after="0" w:line="100" w:lineRule="atLeast"/>
    </w:pPr>
    <w:rPr>
      <w:rFonts w:ascii="Tahoma" w:eastAsia="Arial Unicode MS" w:hAnsi="Tahoma" w:cs="Tahoma"/>
      <w:sz w:val="16"/>
      <w:szCs w:val="16"/>
      <w:lang w:eastAsia="ar-SA"/>
    </w:rPr>
  </w:style>
  <w:style w:type="paragraph" w:customStyle="1" w:styleId="ad">
    <w:name w:val="Содержимое врезки"/>
    <w:basedOn w:val="a8"/>
    <w:rsid w:val="008E3292"/>
  </w:style>
  <w:style w:type="paragraph" w:customStyle="1" w:styleId="ae">
    <w:name w:val="Содержимое таблицы"/>
    <w:basedOn w:val="a"/>
    <w:rsid w:val="008E3292"/>
    <w:pPr>
      <w:suppressLineNumbers/>
      <w:suppressAutoHyphens/>
    </w:pPr>
    <w:rPr>
      <w:rFonts w:ascii="Calibri" w:eastAsia="Arial Unicode MS" w:hAnsi="Calibri" w:cs="Tahoma"/>
      <w:lang w:eastAsia="ar-SA"/>
    </w:rPr>
  </w:style>
  <w:style w:type="character" w:customStyle="1" w:styleId="2">
    <w:name w:val="Основной шрифт абзаца2"/>
    <w:rsid w:val="00FB4730"/>
  </w:style>
  <w:style w:type="paragraph" w:customStyle="1" w:styleId="Style4">
    <w:name w:val="Style4"/>
    <w:basedOn w:val="a"/>
    <w:rsid w:val="00F60A2F"/>
    <w:pPr>
      <w:widowControl w:val="0"/>
      <w:suppressAutoHyphens/>
      <w:spacing w:after="0" w:line="278" w:lineRule="exact"/>
      <w:jc w:val="center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19">
    <w:name w:val="Style19"/>
    <w:basedOn w:val="a"/>
    <w:rsid w:val="00F60A2F"/>
    <w:pPr>
      <w:widowControl w:val="0"/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6">
    <w:name w:val="Style26"/>
    <w:basedOn w:val="a"/>
    <w:rsid w:val="00F60A2F"/>
    <w:pPr>
      <w:widowControl w:val="0"/>
      <w:suppressAutoHyphens/>
      <w:spacing w:after="0" w:line="300" w:lineRule="exac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12">
    <w:name w:val="Font Style12"/>
    <w:rsid w:val="002437FB"/>
    <w:rPr>
      <w:rFonts w:ascii="Courier New" w:hAnsi="Courier New" w:cs="Courier New" w:hint="default"/>
      <w:b/>
      <w:bCs w:val="0"/>
      <w:sz w:val="26"/>
    </w:rPr>
  </w:style>
  <w:style w:type="paragraph" w:styleId="af">
    <w:name w:val="Document Map"/>
    <w:basedOn w:val="a"/>
    <w:link w:val="af0"/>
    <w:uiPriority w:val="99"/>
    <w:semiHidden/>
    <w:unhideWhenUsed/>
    <w:rsid w:val="00096E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096E94"/>
    <w:rPr>
      <w:rFonts w:ascii="Tahoma" w:hAnsi="Tahoma" w:cs="Tahoma"/>
      <w:sz w:val="16"/>
      <w:szCs w:val="16"/>
    </w:rPr>
  </w:style>
  <w:style w:type="paragraph" w:styleId="af1">
    <w:name w:val="Balloon Text"/>
    <w:basedOn w:val="a"/>
    <w:link w:val="18"/>
    <w:uiPriority w:val="99"/>
    <w:semiHidden/>
    <w:unhideWhenUsed/>
    <w:rsid w:val="00E221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8">
    <w:name w:val="Текст выноски Знак1"/>
    <w:basedOn w:val="a0"/>
    <w:link w:val="af1"/>
    <w:uiPriority w:val="99"/>
    <w:semiHidden/>
    <w:rsid w:val="00E2214A"/>
    <w:rPr>
      <w:rFonts w:ascii="Tahoma" w:hAnsi="Tahoma" w:cs="Tahoma"/>
      <w:sz w:val="16"/>
      <w:szCs w:val="16"/>
    </w:rPr>
  </w:style>
  <w:style w:type="table" w:styleId="af2">
    <w:name w:val="Table Grid"/>
    <w:basedOn w:val="a1"/>
    <w:uiPriority w:val="59"/>
    <w:rsid w:val="00305D10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3">
    <w:name w:val="Title"/>
    <w:basedOn w:val="a"/>
    <w:next w:val="a"/>
    <w:link w:val="af4"/>
    <w:uiPriority w:val="10"/>
    <w:qFormat/>
    <w:rsid w:val="00DF59B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4">
    <w:name w:val="Название Знак"/>
    <w:basedOn w:val="a0"/>
    <w:link w:val="af3"/>
    <w:uiPriority w:val="10"/>
    <w:rsid w:val="00DF59B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5">
    <w:name w:val="List Paragraph"/>
    <w:basedOn w:val="a"/>
    <w:uiPriority w:val="1"/>
    <w:qFormat/>
    <w:rsid w:val="004A5E58"/>
    <w:pPr>
      <w:ind w:left="720"/>
      <w:contextualSpacing/>
    </w:pPr>
  </w:style>
  <w:style w:type="paragraph" w:styleId="20">
    <w:name w:val="Body Text Indent 2"/>
    <w:basedOn w:val="a"/>
    <w:link w:val="21"/>
    <w:rsid w:val="00887A3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rsid w:val="00887A3D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604B66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604B6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TableParagraph">
    <w:name w:val="Table Paragraph"/>
    <w:basedOn w:val="a"/>
    <w:uiPriority w:val="1"/>
    <w:qFormat/>
    <w:rsid w:val="009529B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customStyle="1" w:styleId="Default">
    <w:name w:val="Default"/>
    <w:rsid w:val="009529B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7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6918F2-EDEF-4606-ACBF-076029E96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2269</Words>
  <Characters>12935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USN Team</Company>
  <LinksUpToDate>false</LinksUpToDate>
  <CharactersWithSpaces>15174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c400</dc:creator>
  <cp:lastModifiedBy>RePack by Diakov</cp:lastModifiedBy>
  <cp:revision>2</cp:revision>
  <cp:lastPrinted>2025-12-22T09:29:00Z</cp:lastPrinted>
  <dcterms:created xsi:type="dcterms:W3CDTF">2026-03-10T19:21:00Z</dcterms:created>
  <dcterms:modified xsi:type="dcterms:W3CDTF">2026-03-10T19:21:00Z</dcterms:modified>
</cp:coreProperties>
</file>